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65C01" w14:textId="77EC26CD" w:rsidR="00C11796" w:rsidRPr="00C11796" w:rsidRDefault="00C55751" w:rsidP="00C11796">
      <w:pPr>
        <w:pStyle w:val="af5"/>
        <w:spacing w:after="0" w:line="240" w:lineRule="auto"/>
        <w:jc w:val="right"/>
        <w:rPr>
          <w:rFonts w:ascii="Times New Roman" w:hAnsi="Times New Roman"/>
          <w:b/>
          <w:bCs/>
        </w:rPr>
      </w:pPr>
      <w:r w:rsidRPr="00C11796">
        <w:rPr>
          <w:rFonts w:ascii="Times New Roman" w:hAnsi="Times New Roman"/>
          <w:b/>
          <w:bCs/>
        </w:rPr>
        <w:t xml:space="preserve">                                                                                                                                         </w:t>
      </w:r>
      <w:bookmarkStart w:id="0" w:name="_Toc84499258"/>
      <w:r w:rsidR="00C11796" w:rsidRPr="00C11796">
        <w:rPr>
          <w:rFonts w:ascii="Times New Roman" w:hAnsi="Times New Roman"/>
          <w:b/>
          <w:bCs/>
        </w:rPr>
        <w:t>Приложение 3.1</w:t>
      </w:r>
      <w:bookmarkEnd w:id="0"/>
    </w:p>
    <w:p w14:paraId="1C646F94" w14:textId="77777777" w:rsidR="00C11796" w:rsidRPr="00C11796" w:rsidRDefault="00C11796" w:rsidP="00C1179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11796">
        <w:rPr>
          <w:rFonts w:ascii="Times New Roman" w:eastAsia="Times New Roman" w:hAnsi="Times New Roman" w:cs="Times New Roman"/>
          <w:sz w:val="24"/>
          <w:szCs w:val="24"/>
          <w:lang w:eastAsia="ru-RU"/>
        </w:rPr>
        <w:t>к ОПОП-П по специальности</w:t>
      </w:r>
      <w:r w:rsidRPr="00C117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14:paraId="541932BE" w14:textId="77777777" w:rsidR="00C11796" w:rsidRPr="00C11796" w:rsidRDefault="00C11796" w:rsidP="00C11796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vertAlign w:val="superscript"/>
          <w:lang w:eastAsia="ru-RU"/>
        </w:rPr>
      </w:pPr>
      <w:r w:rsidRPr="00C1179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54.02.01 «ДИЗАЙН (ПО ОТРАСЛЯМ)»</w:t>
      </w:r>
    </w:p>
    <w:p w14:paraId="6D928161" w14:textId="65BC82C8" w:rsidR="00F765A9" w:rsidRPr="00C11796" w:rsidRDefault="00F765A9" w:rsidP="00C11796">
      <w:pPr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87A617F" w14:textId="77777777" w:rsidR="00F765A9" w:rsidRPr="00C11796" w:rsidRDefault="00F765A9" w:rsidP="00C11796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3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689"/>
      </w:tblGrid>
      <w:tr w:rsidR="00BF1360" w:rsidRPr="00C11796" w14:paraId="57EE31CD" w14:textId="77777777" w:rsidTr="00BF0E7C">
        <w:trPr>
          <w:trHeight w:hRule="exact" w:val="555"/>
        </w:trPr>
        <w:tc>
          <w:tcPr>
            <w:tcW w:w="9390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CF8BC2" w14:textId="77777777" w:rsidR="00C11796" w:rsidRPr="00C11796" w:rsidRDefault="00C11796" w:rsidP="00C11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РАБОЧАЯ ПРОГРАММА УЧЕБНОЙ ДИСЦИПЛИНЫ</w:t>
            </w:r>
          </w:p>
          <w:p w14:paraId="30BAFBAF" w14:textId="77777777" w:rsidR="00991BF8" w:rsidRPr="00C11796" w:rsidRDefault="00991BF8" w:rsidP="00C11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0564052" w14:textId="77777777" w:rsidR="00991BF8" w:rsidRPr="00C11796" w:rsidRDefault="00991BF8" w:rsidP="00C11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360" w:rsidRPr="00C11796" w14:paraId="64219EE7" w14:textId="77777777" w:rsidTr="00BF0E7C">
        <w:tblPrEx>
          <w:tblCellMar>
            <w:left w:w="108" w:type="dxa"/>
            <w:right w:w="108" w:type="dxa"/>
          </w:tblCellMar>
        </w:tblPrEx>
        <w:trPr>
          <w:trHeight w:val="31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5F29" w14:textId="77777777" w:rsidR="00BF1360" w:rsidRPr="00C11796" w:rsidRDefault="00BF1360" w:rsidP="00C117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7689" w:type="dxa"/>
            <w:tcBorders>
              <w:left w:val="single" w:sz="4" w:space="0" w:color="auto"/>
            </w:tcBorders>
            <w:vAlign w:val="center"/>
          </w:tcPr>
          <w:p w14:paraId="64C491FE" w14:textId="77777777" w:rsidR="00BF1360" w:rsidRPr="00C11796" w:rsidRDefault="00D96A44" w:rsidP="00C11796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Основы философии</w:t>
            </w:r>
          </w:p>
        </w:tc>
      </w:tr>
      <w:tr w:rsidR="00BF1360" w:rsidRPr="00C11796" w14:paraId="48CB6C54" w14:textId="77777777" w:rsidTr="00BF0E7C">
        <w:tblPrEx>
          <w:tblCellMar>
            <w:left w:w="108" w:type="dxa"/>
            <w:right w:w="108" w:type="dxa"/>
          </w:tblCellMar>
        </w:tblPrEx>
        <w:tc>
          <w:tcPr>
            <w:tcW w:w="1701" w:type="dxa"/>
            <w:tcBorders>
              <w:top w:val="single" w:sz="4" w:space="0" w:color="auto"/>
            </w:tcBorders>
          </w:tcPr>
          <w:p w14:paraId="78D9F7C1" w14:textId="77777777" w:rsidR="00BF1360" w:rsidRPr="00C11796" w:rsidRDefault="00BF1360" w:rsidP="00C11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89" w:type="dxa"/>
            <w:tcBorders>
              <w:top w:val="single" w:sz="4" w:space="0" w:color="auto"/>
              <w:left w:val="nil"/>
            </w:tcBorders>
          </w:tcPr>
          <w:p w14:paraId="5D02A045" w14:textId="77777777" w:rsidR="00BF1360" w:rsidRPr="00C11796" w:rsidRDefault="00BF1360" w:rsidP="00C11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F07B69F" w14:textId="77777777" w:rsidR="00BF1360" w:rsidRPr="00C11796" w:rsidRDefault="00BF1360" w:rsidP="00C11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977"/>
        <w:gridCol w:w="6485"/>
      </w:tblGrid>
      <w:tr w:rsidR="00C55751" w:rsidRPr="00C11796" w14:paraId="78E3E38A" w14:textId="77777777" w:rsidTr="00367DD4">
        <w:trPr>
          <w:trHeight w:val="488"/>
        </w:trPr>
        <w:tc>
          <w:tcPr>
            <w:tcW w:w="2977" w:type="dxa"/>
            <w:vAlign w:val="bottom"/>
          </w:tcPr>
          <w:p w14:paraId="25F5BF04" w14:textId="77777777" w:rsidR="00C55751" w:rsidRPr="00C11796" w:rsidRDefault="00C55751" w:rsidP="00C11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Код, наименование</w:t>
            </w:r>
          </w:p>
          <w:p w14:paraId="5FADBA58" w14:textId="77777777" w:rsidR="00C55751" w:rsidRPr="00C11796" w:rsidRDefault="00C55751" w:rsidP="00C11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специальности</w:t>
            </w:r>
          </w:p>
        </w:tc>
        <w:tc>
          <w:tcPr>
            <w:tcW w:w="6485" w:type="dxa"/>
            <w:tcBorders>
              <w:bottom w:val="single" w:sz="4" w:space="0" w:color="auto"/>
            </w:tcBorders>
            <w:vAlign w:val="bottom"/>
          </w:tcPr>
          <w:p w14:paraId="26D29D29" w14:textId="77777777" w:rsidR="00C55751" w:rsidRPr="00C11796" w:rsidRDefault="00C55751" w:rsidP="00C11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796">
              <w:rPr>
                <w:rFonts w:ascii="Times New Roman" w:hAnsi="Times New Roman" w:cs="Times New Roman"/>
                <w:sz w:val="24"/>
                <w:szCs w:val="24"/>
              </w:rPr>
              <w:t>54.02.01 Дизайн (по отраслям)</w:t>
            </w:r>
          </w:p>
        </w:tc>
      </w:tr>
      <w:tr w:rsidR="00C55751" w:rsidRPr="00C11796" w14:paraId="4FA7D035" w14:textId="77777777" w:rsidTr="00367DD4">
        <w:trPr>
          <w:trHeight w:val="488"/>
        </w:trPr>
        <w:tc>
          <w:tcPr>
            <w:tcW w:w="2977" w:type="dxa"/>
            <w:vAlign w:val="bottom"/>
          </w:tcPr>
          <w:p w14:paraId="599D276F" w14:textId="77777777" w:rsidR="00C55751" w:rsidRPr="00C11796" w:rsidRDefault="00C55751" w:rsidP="00C11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Квалификация выпускника</w:t>
            </w:r>
          </w:p>
        </w:tc>
        <w:tc>
          <w:tcPr>
            <w:tcW w:w="6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FEA25D" w14:textId="77777777" w:rsidR="00C55751" w:rsidRPr="00C11796" w:rsidRDefault="00C55751" w:rsidP="00C11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дизайнер</w:t>
            </w:r>
          </w:p>
        </w:tc>
      </w:tr>
      <w:tr w:rsidR="00367DD4" w:rsidRPr="00C11796" w14:paraId="4D793506" w14:textId="77777777" w:rsidTr="00367DD4">
        <w:trPr>
          <w:trHeight w:val="489"/>
        </w:trPr>
        <w:tc>
          <w:tcPr>
            <w:tcW w:w="2977" w:type="dxa"/>
            <w:vAlign w:val="bottom"/>
          </w:tcPr>
          <w:p w14:paraId="73EB55FF" w14:textId="77777777" w:rsidR="00367DD4" w:rsidRPr="00C11796" w:rsidRDefault="00367DD4" w:rsidP="00C11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4F0230" w14:textId="77777777" w:rsidR="00367DD4" w:rsidRPr="00C11796" w:rsidRDefault="00367DD4" w:rsidP="00C11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образования:</w:t>
            </w:r>
          </w:p>
        </w:tc>
        <w:tc>
          <w:tcPr>
            <w:tcW w:w="6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3AA4D" w14:textId="77777777" w:rsidR="00367DD4" w:rsidRPr="00C11796" w:rsidRDefault="00367DD4" w:rsidP="00C11796">
            <w:pPr>
              <w:snapToGrid w:val="0"/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11796">
              <w:rPr>
                <w:rFonts w:ascii="Times New Roman" w:eastAsia="Arial" w:hAnsi="Times New Roman" w:cs="Times New Roman"/>
                <w:sz w:val="24"/>
                <w:szCs w:val="24"/>
              </w:rPr>
              <w:t>Среднее профессиональное образование</w:t>
            </w:r>
          </w:p>
        </w:tc>
      </w:tr>
      <w:tr w:rsidR="00991BF8" w:rsidRPr="00C11796" w14:paraId="070911D4" w14:textId="77777777" w:rsidTr="00367DD4">
        <w:trPr>
          <w:trHeight w:val="489"/>
        </w:trPr>
        <w:tc>
          <w:tcPr>
            <w:tcW w:w="2977" w:type="dxa"/>
            <w:vAlign w:val="bottom"/>
          </w:tcPr>
          <w:p w14:paraId="3DF3F3FB" w14:textId="77777777" w:rsidR="00991BF8" w:rsidRPr="00C11796" w:rsidRDefault="00991BF8" w:rsidP="00C11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5" w:type="dxa"/>
            <w:tcBorders>
              <w:top w:val="single" w:sz="4" w:space="0" w:color="auto"/>
            </w:tcBorders>
            <w:vAlign w:val="bottom"/>
          </w:tcPr>
          <w:p w14:paraId="52E3C4FD" w14:textId="77777777" w:rsidR="00991BF8" w:rsidRPr="00C11796" w:rsidRDefault="00991BF8" w:rsidP="00C11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1FDA56C" w14:textId="77777777" w:rsidR="00BF1360" w:rsidRPr="00C11796" w:rsidRDefault="00BF1360" w:rsidP="00C11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BFC492" w14:textId="77777777" w:rsidR="004E222C" w:rsidRPr="00C11796" w:rsidRDefault="004E222C" w:rsidP="00C11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E518EB" w14:textId="77777777" w:rsidR="004E222C" w:rsidRPr="00C11796" w:rsidRDefault="004E222C" w:rsidP="00C11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F9ADEF" w14:textId="77777777" w:rsidR="004E222C" w:rsidRPr="00C11796" w:rsidRDefault="004E222C" w:rsidP="00C11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929D5E" w14:textId="77777777" w:rsidR="004E222C" w:rsidRPr="00C11796" w:rsidRDefault="004E222C" w:rsidP="00C11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ABD612" w14:textId="77777777" w:rsidR="004E222C" w:rsidRPr="00C11796" w:rsidRDefault="004E222C" w:rsidP="00C11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404FD9" w14:textId="77777777" w:rsidR="004E222C" w:rsidRPr="00C11796" w:rsidRDefault="004E222C" w:rsidP="00C11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441378" w14:textId="77777777" w:rsidR="004E222C" w:rsidRPr="00C11796" w:rsidRDefault="004E222C" w:rsidP="00C11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ABC20D" w14:textId="77777777" w:rsidR="004E222C" w:rsidRPr="00C11796" w:rsidRDefault="004E222C" w:rsidP="00C11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40564B" w14:textId="77777777" w:rsidR="004E222C" w:rsidRPr="00C11796" w:rsidRDefault="004E222C" w:rsidP="00C11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3B78E6" w14:textId="77777777" w:rsidR="004E222C" w:rsidRPr="00C11796" w:rsidRDefault="004E222C" w:rsidP="00C11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9A00EB" w14:textId="77777777" w:rsidR="004E222C" w:rsidRPr="00C11796" w:rsidRDefault="004E222C" w:rsidP="00C11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2230D6" w14:textId="77777777" w:rsidR="004E222C" w:rsidRPr="00C11796" w:rsidRDefault="004E222C" w:rsidP="00C11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B81FCB" w14:textId="77777777" w:rsidR="004E222C" w:rsidRPr="00C11796" w:rsidRDefault="004E222C" w:rsidP="00C11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A85C02" w14:textId="77777777" w:rsidR="004E222C" w:rsidRPr="00C11796" w:rsidRDefault="004E222C" w:rsidP="00C11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DE6C9E" w14:textId="77777777" w:rsidR="004E222C" w:rsidRPr="00C11796" w:rsidRDefault="004E222C" w:rsidP="00C11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F9A7DB" w14:textId="77777777" w:rsidR="004E222C" w:rsidRPr="00C11796" w:rsidRDefault="004E222C" w:rsidP="00C11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A92C19" w14:textId="77777777" w:rsidR="004E222C" w:rsidRPr="00C11796" w:rsidRDefault="004E222C" w:rsidP="00C11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0DB1BB" w14:textId="77777777" w:rsidR="004E222C" w:rsidRPr="00C11796" w:rsidRDefault="004E222C" w:rsidP="00C11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6831A4" w14:textId="77777777" w:rsidR="004E222C" w:rsidRPr="00C11796" w:rsidRDefault="004E222C" w:rsidP="00C11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455132" w14:textId="77777777" w:rsidR="004E222C" w:rsidRPr="00C11796" w:rsidRDefault="004E222C" w:rsidP="00C11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48C53A" w14:textId="77777777" w:rsidR="004E222C" w:rsidRPr="00C11796" w:rsidRDefault="004E222C" w:rsidP="00C11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C328A6" w14:textId="77777777" w:rsidR="004E222C" w:rsidRPr="00C11796" w:rsidRDefault="004E222C" w:rsidP="00C11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FB3567" w14:textId="77777777" w:rsidR="004E222C" w:rsidRPr="00C11796" w:rsidRDefault="004E222C" w:rsidP="00C11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3CAD19" w14:textId="77777777" w:rsidR="004E222C" w:rsidRPr="00C11796" w:rsidRDefault="004E222C" w:rsidP="00C11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C97B84" w14:textId="77777777" w:rsidR="00BF1360" w:rsidRPr="00C11796" w:rsidRDefault="00BF1360" w:rsidP="00C11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942BDB" w14:textId="77777777" w:rsidR="00BF1360" w:rsidRPr="00C11796" w:rsidRDefault="00BF1360" w:rsidP="00C11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632D2C" w14:textId="77777777" w:rsidR="00BF1360" w:rsidRPr="00C11796" w:rsidRDefault="00BF1360" w:rsidP="00C1179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3C8EF2B" w14:textId="113ACC40" w:rsidR="00BF1360" w:rsidRPr="00C11796" w:rsidRDefault="00BF1360" w:rsidP="00C11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17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D3527F" w:rsidRPr="00C117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367DD4" w:rsidRPr="00C117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C11796" w:rsidRPr="00C117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p w14:paraId="4E8BF39A" w14:textId="77777777" w:rsidR="00BF1360" w:rsidRPr="00C11796" w:rsidRDefault="00BF1360" w:rsidP="00C11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5509BD" w14:textId="77777777" w:rsidR="00C11796" w:rsidRPr="00C11796" w:rsidRDefault="00C11796" w:rsidP="00C11796">
      <w:pPr>
        <w:suppressAutoHyphens/>
        <w:spacing w:after="0" w:line="240" w:lineRule="auto"/>
        <w:jc w:val="center"/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</w:pPr>
      <w:r w:rsidRPr="00C11796"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  <w:lastRenderedPageBreak/>
        <w:t>Рабочая программа модуля составлена в соответствии</w:t>
      </w:r>
    </w:p>
    <w:p w14:paraId="0D636D02" w14:textId="77777777" w:rsidR="00C11796" w:rsidRPr="00C11796" w:rsidRDefault="00C11796" w:rsidP="00C11796">
      <w:pPr>
        <w:suppressAutoHyphens/>
        <w:spacing w:after="0" w:line="240" w:lineRule="auto"/>
        <w:jc w:val="center"/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</w:pPr>
      <w:r w:rsidRPr="00C11796"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  <w:t xml:space="preserve"> с федеральным государственным образовательным стандартом </w:t>
      </w:r>
    </w:p>
    <w:p w14:paraId="3A5994EF" w14:textId="77777777" w:rsidR="00C11796" w:rsidRPr="00C11796" w:rsidRDefault="00C11796" w:rsidP="00C11796">
      <w:pPr>
        <w:suppressAutoHyphens/>
        <w:spacing w:after="0" w:line="240" w:lineRule="auto"/>
        <w:jc w:val="center"/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</w:pPr>
      <w:r w:rsidRPr="00C11796"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  <w:t xml:space="preserve">среднего профессионального образования по специальности </w:t>
      </w:r>
    </w:p>
    <w:p w14:paraId="19B358F0" w14:textId="77777777" w:rsidR="00C11796" w:rsidRPr="00C11796" w:rsidRDefault="00C11796" w:rsidP="00C1179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C11796"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  <w:t>54.02.01 Дизайн (по отраслям)</w:t>
      </w:r>
      <w:r w:rsidRPr="00C11796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, </w:t>
      </w:r>
    </w:p>
    <w:p w14:paraId="1067A6F0" w14:textId="77777777" w:rsidR="00C11796" w:rsidRPr="00C11796" w:rsidRDefault="00C11796" w:rsidP="00C1179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1179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утверждённым приказом Министерства просвещения Российской Федерации </w:t>
      </w:r>
    </w:p>
    <w:p w14:paraId="737BFE0E" w14:textId="77777777" w:rsidR="00C11796" w:rsidRPr="00C11796" w:rsidRDefault="00C11796" w:rsidP="00C1179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1179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от </w:t>
      </w:r>
      <w:r w:rsidRPr="00C11796"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  <w:t>23.11.2020 г. № 658</w:t>
      </w:r>
    </w:p>
    <w:p w14:paraId="3413D5B4" w14:textId="77777777" w:rsidR="00311275" w:rsidRPr="00C11796" w:rsidRDefault="00311275" w:rsidP="00C11796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7FA1F2C" w14:textId="77777777" w:rsidR="00311275" w:rsidRPr="00C11796" w:rsidRDefault="00311275" w:rsidP="00C11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18AD172" w14:textId="77777777" w:rsidR="00311275" w:rsidRPr="00C11796" w:rsidRDefault="00311275" w:rsidP="00C11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91E2FF" w14:textId="77777777" w:rsidR="00FA6997" w:rsidRPr="00C11796" w:rsidRDefault="00FA6997" w:rsidP="00C11796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8BE2FA5" w14:textId="77777777" w:rsidR="00FA6997" w:rsidRPr="00C11796" w:rsidRDefault="00FA6997" w:rsidP="00C11796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14:paraId="1336B312" w14:textId="77777777" w:rsidR="00FA6997" w:rsidRPr="00C11796" w:rsidRDefault="00FA6997" w:rsidP="00C11796">
      <w:pPr>
        <w:pageBreakBefore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1179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СОДЕРЖАНИЕ</w:t>
      </w:r>
    </w:p>
    <w:p w14:paraId="3480831F" w14:textId="77777777" w:rsidR="00FA6997" w:rsidRPr="00C11796" w:rsidRDefault="00FA6997" w:rsidP="00C117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14:paraId="4132FDF9" w14:textId="77777777" w:rsidR="00FA6997" w:rsidRPr="00C11796" w:rsidRDefault="00FA6997" w:rsidP="00C11796">
      <w:pPr>
        <w:numPr>
          <w:ilvl w:val="0"/>
          <w:numId w:val="4"/>
        </w:numPr>
        <w:suppressAutoHyphens/>
        <w:spacing w:after="120" w:line="240" w:lineRule="auto"/>
        <w:ind w:left="284" w:right="850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1179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ОБЩАЯ ХАРАКТЕРИСТИКА РАБОЧЕЙ ПРОГРАММЫ УЧЕБНОЙ ДИСЦИПЛИНЫ</w:t>
      </w:r>
    </w:p>
    <w:p w14:paraId="5C461EC2" w14:textId="77777777" w:rsidR="00FA6997" w:rsidRPr="00C11796" w:rsidRDefault="00FA6997" w:rsidP="00C11796">
      <w:pPr>
        <w:numPr>
          <w:ilvl w:val="0"/>
          <w:numId w:val="4"/>
        </w:numPr>
        <w:suppressAutoHyphens/>
        <w:spacing w:after="0" w:line="240" w:lineRule="auto"/>
        <w:ind w:left="284" w:right="850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</w:pPr>
      <w:r w:rsidRPr="00C11796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 xml:space="preserve">СТРУКТУРА И СОДЕРЖАНИЕ УЧЕБНОЙ ДИСЦИПЛИНЫ </w:t>
      </w:r>
    </w:p>
    <w:p w14:paraId="0916E87F" w14:textId="77777777" w:rsidR="00FA6997" w:rsidRPr="00C11796" w:rsidRDefault="00FA6997" w:rsidP="00C11796">
      <w:pPr>
        <w:numPr>
          <w:ilvl w:val="0"/>
          <w:numId w:val="4"/>
        </w:numPr>
        <w:suppressAutoHyphens/>
        <w:spacing w:after="0" w:line="240" w:lineRule="auto"/>
        <w:ind w:left="284" w:right="850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</w:pPr>
      <w:r w:rsidRPr="00C11796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УСЛОВИЯ РЕАЛИЗАЦИИ</w:t>
      </w:r>
      <w:r w:rsidRPr="00C1179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C11796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 xml:space="preserve">УЧЕБНОЙ ДИСЦИПЛИНЫ </w:t>
      </w:r>
    </w:p>
    <w:p w14:paraId="4EE218D1" w14:textId="77777777" w:rsidR="00FA6997" w:rsidRPr="00C11796" w:rsidRDefault="00FA6997" w:rsidP="00C11796">
      <w:pPr>
        <w:numPr>
          <w:ilvl w:val="0"/>
          <w:numId w:val="4"/>
        </w:numPr>
        <w:suppressAutoHyphens/>
        <w:spacing w:after="0" w:line="240" w:lineRule="auto"/>
        <w:ind w:left="284" w:right="850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1179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КОНТРОЛЬ И ОЦЕНКА РЕЗУЛЬТАТОВ ОСВОЕНИЯ УЧЕБНОЙ ДИСЦИПЛИНЫ </w:t>
      </w:r>
    </w:p>
    <w:p w14:paraId="52DEEB1B" w14:textId="77777777" w:rsidR="00FA6997" w:rsidRPr="00C11796" w:rsidRDefault="00FA6997" w:rsidP="00C117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ar-SA"/>
        </w:rPr>
      </w:pPr>
    </w:p>
    <w:p w14:paraId="4CEE5B33" w14:textId="77777777" w:rsidR="00FA6997" w:rsidRPr="00C11796" w:rsidRDefault="00FA6997" w:rsidP="00C11796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F2D9F0C" w14:textId="77777777" w:rsidR="00FA6997" w:rsidRPr="00C11796" w:rsidRDefault="00FA6997" w:rsidP="00C11796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43B824D" w14:textId="77777777" w:rsidR="00FA6997" w:rsidRPr="00C11796" w:rsidRDefault="00FA6997" w:rsidP="00C11796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A029007" w14:textId="77777777" w:rsidR="00FA6997" w:rsidRPr="00C11796" w:rsidRDefault="00FA6997" w:rsidP="00C11796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F5C1E09" w14:textId="77777777" w:rsidR="00FA6997" w:rsidRPr="00C11796" w:rsidRDefault="00FA6997" w:rsidP="00C11796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BF8E94E" w14:textId="77777777" w:rsidR="00FA6997" w:rsidRPr="00C11796" w:rsidRDefault="00FA6997" w:rsidP="00C11796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71B2B5A" w14:textId="77777777" w:rsidR="00FA6997" w:rsidRPr="00C11796" w:rsidRDefault="00FA6997" w:rsidP="00C11796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85B099D" w14:textId="77777777" w:rsidR="00FA6997" w:rsidRPr="00C11796" w:rsidRDefault="00FA6997" w:rsidP="00C11796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78CB7DC" w14:textId="77777777" w:rsidR="00FA6997" w:rsidRPr="00C11796" w:rsidRDefault="00FA6997" w:rsidP="00C11796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C763502" w14:textId="77777777" w:rsidR="00FA6997" w:rsidRPr="00C11796" w:rsidRDefault="00FA6997" w:rsidP="00C11796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DDC6F83" w14:textId="77777777" w:rsidR="00FA6997" w:rsidRPr="00C11796" w:rsidRDefault="00FA6997" w:rsidP="00C11796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CAEA9A4" w14:textId="77777777" w:rsidR="00FA6997" w:rsidRPr="00C11796" w:rsidRDefault="00FA6997" w:rsidP="00C11796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3AEC322" w14:textId="77777777" w:rsidR="00FA6997" w:rsidRPr="00C11796" w:rsidRDefault="00FA6997" w:rsidP="00C11796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280BEED" w14:textId="77777777" w:rsidR="00FA6997" w:rsidRPr="00C11796" w:rsidRDefault="00FA6997" w:rsidP="00C11796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0296031" w14:textId="77777777" w:rsidR="00FA6997" w:rsidRPr="00C11796" w:rsidRDefault="00FA6997" w:rsidP="00C11796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E5C0654" w14:textId="77777777" w:rsidR="00FA6997" w:rsidRPr="00C11796" w:rsidRDefault="00FA6997" w:rsidP="00C11796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B6B85C6" w14:textId="77777777" w:rsidR="00FA6997" w:rsidRPr="00C11796" w:rsidRDefault="00FA6997" w:rsidP="00C11796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6F80526" w14:textId="77777777" w:rsidR="00FA6997" w:rsidRPr="00C11796" w:rsidRDefault="00FA6997" w:rsidP="00C11796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3EA6556" w14:textId="77777777" w:rsidR="00FA6997" w:rsidRPr="00C11796" w:rsidRDefault="00FA6997" w:rsidP="00C11796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23E689C" w14:textId="77777777" w:rsidR="00FA6997" w:rsidRPr="00C11796" w:rsidRDefault="00FA6997" w:rsidP="00C11796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F4016BF" w14:textId="77777777" w:rsidR="00FA6997" w:rsidRPr="00C11796" w:rsidRDefault="00FA6997" w:rsidP="00C11796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8B54A58" w14:textId="77777777" w:rsidR="00FA6997" w:rsidRPr="00C11796" w:rsidRDefault="00FA6997" w:rsidP="00C11796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DF1EB35" w14:textId="77777777" w:rsidR="00FA6997" w:rsidRPr="00C11796" w:rsidRDefault="00FA6997" w:rsidP="00C11796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4D936E8" w14:textId="77777777" w:rsidR="00FA6997" w:rsidRPr="00C11796" w:rsidRDefault="00FA6997" w:rsidP="00C11796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C1C3647" w14:textId="77777777" w:rsidR="00FA6997" w:rsidRPr="00C11796" w:rsidRDefault="00FA6997" w:rsidP="00C11796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15B0D05" w14:textId="77777777" w:rsidR="00FA6997" w:rsidRPr="00C11796" w:rsidRDefault="00FA6997" w:rsidP="00C11796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D0F60BE" w14:textId="77777777" w:rsidR="00FA6997" w:rsidRPr="00C11796" w:rsidRDefault="00FA6997" w:rsidP="00C11796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1FF3064" w14:textId="77777777" w:rsidR="00FA6997" w:rsidRPr="00C11796" w:rsidRDefault="00FA6997" w:rsidP="00C11796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5F03E39" w14:textId="77777777" w:rsidR="00FA6997" w:rsidRPr="00C11796" w:rsidRDefault="00FA6997" w:rsidP="00C11796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9039A6C" w14:textId="77777777" w:rsidR="00C11796" w:rsidRPr="00C11796" w:rsidRDefault="00C11796" w:rsidP="00C11796">
      <w:pPr>
        <w:numPr>
          <w:ilvl w:val="0"/>
          <w:numId w:val="8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ОБЩАЯ ХАРАКТЕРИСТИКА </w:t>
      </w:r>
      <w:r w:rsidRPr="00C117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РАБОЧЕЙ ПРОГРАММЫ</w:t>
      </w:r>
      <w:r w:rsidRPr="00C11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УЧЕБНОЙ ДИСЦИПЛИНЫ  </w:t>
      </w:r>
    </w:p>
    <w:p w14:paraId="6A47DCF3" w14:textId="50DABC51" w:rsidR="00C11796" w:rsidRPr="00C11796" w:rsidRDefault="00C11796" w:rsidP="00C11796">
      <w:pPr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1179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Основы философии</w:t>
      </w:r>
      <w:r w:rsidRPr="00C1179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»</w:t>
      </w:r>
    </w:p>
    <w:p w14:paraId="104F9A16" w14:textId="77777777" w:rsidR="00FA6997" w:rsidRPr="00C11796" w:rsidRDefault="00FA6997" w:rsidP="00C11796">
      <w:pPr>
        <w:suppressAutoHyphens/>
        <w:spacing w:before="120" w:after="12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1179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1.1. Место учебной дисциплины в структуре основной образовательной программы: </w:t>
      </w:r>
    </w:p>
    <w:p w14:paraId="58D706E5" w14:textId="77777777" w:rsidR="00C55751" w:rsidRPr="00C11796" w:rsidRDefault="00C55751" w:rsidP="00C117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1179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Учебная дисциплина «ОГСЭ.01 Основы философии» является обязательной частью общего гуманитарного и социально-экономического цикла основной образовательной программы в соответствии с ФГОС по специальности 54.02.01 Дизайн (по отраслям).</w:t>
      </w:r>
    </w:p>
    <w:p w14:paraId="4C307547" w14:textId="77777777" w:rsidR="00C55751" w:rsidRPr="00C11796" w:rsidRDefault="00C55751" w:rsidP="00C117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1179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Учебная дисциплина «Основы философии» обеспечивает формирование профессиональных и общих компетенций по всем видам деятельности ФГОС по специальности 54.02.01 Дизайн (по отраслям). Особое значение дисциплина имеет при формировании и развитии ОК </w:t>
      </w:r>
      <w:proofErr w:type="gramStart"/>
      <w:r w:rsidRPr="00C1179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01,ОК</w:t>
      </w:r>
      <w:proofErr w:type="gramEnd"/>
      <w:r w:rsidRPr="00C1179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02,ОК 03,ОК 05,ОК 06, ОК 09.</w:t>
      </w:r>
    </w:p>
    <w:p w14:paraId="7A1008D2" w14:textId="77777777" w:rsidR="000D5A51" w:rsidRPr="00C11796" w:rsidRDefault="000D5A51" w:rsidP="00C1179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14:paraId="542F4CEF" w14:textId="77777777" w:rsidR="000D5A51" w:rsidRPr="00C11796" w:rsidRDefault="000D5A51" w:rsidP="00C117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796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  <w:r w:rsidR="00DD4D76" w:rsidRPr="00C117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5A7555A" w14:textId="77777777" w:rsidR="00DD4D76" w:rsidRPr="00C11796" w:rsidRDefault="00DD4D76" w:rsidP="00C117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3764"/>
        <w:gridCol w:w="3895"/>
      </w:tblGrid>
      <w:tr w:rsidR="00D35B27" w:rsidRPr="00C11796" w14:paraId="6F3DBBCF" w14:textId="77777777" w:rsidTr="00C55751">
        <w:trPr>
          <w:trHeight w:val="649"/>
        </w:trPr>
        <w:tc>
          <w:tcPr>
            <w:tcW w:w="1589" w:type="dxa"/>
            <w:hideMark/>
          </w:tcPr>
          <w:p w14:paraId="6F822014" w14:textId="77777777" w:rsidR="00D35B27" w:rsidRPr="00C11796" w:rsidRDefault="00D35B27" w:rsidP="00C117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14:paraId="6E159CEB" w14:textId="77777777" w:rsidR="00D35B27" w:rsidRPr="00C11796" w:rsidRDefault="00D35B27" w:rsidP="00C117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764" w:type="dxa"/>
            <w:hideMark/>
          </w:tcPr>
          <w:p w14:paraId="4E31D4BD" w14:textId="77777777" w:rsidR="00D35B27" w:rsidRPr="00C11796" w:rsidRDefault="00D35B27" w:rsidP="00C117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895" w:type="dxa"/>
            <w:hideMark/>
          </w:tcPr>
          <w:p w14:paraId="68BB29C1" w14:textId="77777777" w:rsidR="00D35B27" w:rsidRPr="00C11796" w:rsidRDefault="00D35B27" w:rsidP="00C117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D35B27" w:rsidRPr="00C11796" w14:paraId="217ECC48" w14:textId="77777777" w:rsidTr="00C55751">
        <w:trPr>
          <w:trHeight w:val="6766"/>
        </w:trPr>
        <w:tc>
          <w:tcPr>
            <w:tcW w:w="1589" w:type="dxa"/>
          </w:tcPr>
          <w:p w14:paraId="2E5AE737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 01</w:t>
            </w:r>
          </w:p>
          <w:p w14:paraId="7064FBEC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D218FDB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98BFF7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6E0946DC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 02</w:t>
            </w:r>
          </w:p>
          <w:p w14:paraId="74F067D8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45CCC879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5C339F4D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73228A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300F29B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 03</w:t>
            </w:r>
          </w:p>
          <w:p w14:paraId="4668026B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1F31A21B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4E24BA7A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7212BDE6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540C09C1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 05</w:t>
            </w:r>
          </w:p>
          <w:p w14:paraId="6CDF0BD9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43D682C3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1763414B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55CC948A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246B581D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45200C2E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79800AA9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ОК6</w:t>
            </w:r>
          </w:p>
          <w:p w14:paraId="40260050" w14:textId="77777777" w:rsidR="00DD4D76" w:rsidRPr="00C11796" w:rsidRDefault="00DD4D76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0CE6CDEA" w14:textId="77777777" w:rsidR="00DD4D76" w:rsidRPr="00C11796" w:rsidRDefault="00DD4D76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0D763D1D" w14:textId="77777777" w:rsidR="00DD4D76" w:rsidRPr="00C11796" w:rsidRDefault="00DD4D76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0C13305E" w14:textId="77777777" w:rsidR="00DD4D76" w:rsidRPr="00C11796" w:rsidRDefault="00DD4D76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 9</w:t>
            </w:r>
          </w:p>
          <w:p w14:paraId="57334DC7" w14:textId="77777777" w:rsidR="00DD4D76" w:rsidRPr="00C11796" w:rsidRDefault="00DD4D76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663BBE02" w14:textId="77777777" w:rsidR="00DD4D76" w:rsidRPr="00C11796" w:rsidRDefault="00DD4D76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1CF53017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</w:tcPr>
          <w:p w14:paraId="0542A246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1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Pr="00C11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01.02</w:t>
            </w: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 задачу и/или проблему и выделять её составные части;</w:t>
            </w:r>
          </w:p>
          <w:p w14:paraId="68580895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44E1BF7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proofErr w:type="spellEnd"/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02.03</w:t>
            </w: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планировать процесс поиска; структурировать получаемую информацию;</w:t>
            </w:r>
          </w:p>
          <w:p w14:paraId="1393926C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64FBD9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proofErr w:type="spellEnd"/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03.02</w:t>
            </w: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применять современную научную профессиональную терминологию;</w:t>
            </w:r>
          </w:p>
          <w:p w14:paraId="001E79AB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2E53B0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084D541E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9A0C836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proofErr w:type="spellEnd"/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05.01</w:t>
            </w: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14:paraId="482D73C4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proofErr w:type="spellEnd"/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06.01</w:t>
            </w: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описывать значимость своей профессии (специальности);</w:t>
            </w:r>
          </w:p>
          <w:p w14:paraId="12BF103B" w14:textId="77777777" w:rsidR="00DD4D76" w:rsidRPr="00C11796" w:rsidRDefault="00DD4D76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6DE5BBC" w14:textId="77777777" w:rsidR="00DD4D76" w:rsidRPr="00C11796" w:rsidRDefault="00DD4D76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proofErr w:type="spellEnd"/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09.01</w:t>
            </w: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применять средства информационных технологий для решения профессиональных задач;</w:t>
            </w:r>
          </w:p>
          <w:p w14:paraId="5B720CE4" w14:textId="77777777" w:rsidR="00DD4D76" w:rsidRPr="00C11796" w:rsidRDefault="00DD4D76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657F9D" w14:textId="77777777" w:rsidR="00DD4D76" w:rsidRPr="00C11796" w:rsidRDefault="00DD4D76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5" w:type="dxa"/>
          </w:tcPr>
          <w:p w14:paraId="6DDD7C61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01.01</w:t>
            </w: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актуальный профессиональный</w:t>
            </w:r>
          </w:p>
          <w:p w14:paraId="64F986FA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социальный контекст, в котором приходится работать и жить</w:t>
            </w:r>
          </w:p>
          <w:p w14:paraId="53BC1AD5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02.02</w:t>
            </w: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приемы структурирования информации;</w:t>
            </w:r>
          </w:p>
          <w:p w14:paraId="725E3A70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3F4CB75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2E0938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03.03</w:t>
            </w: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возможные траектории профессионального развития и самообразования;</w:t>
            </w:r>
          </w:p>
          <w:p w14:paraId="5E246848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C1822D" w14:textId="77777777" w:rsidR="00C55751" w:rsidRPr="00C11796" w:rsidRDefault="00C55751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ABCC7E" w14:textId="77777777" w:rsidR="00C55751" w:rsidRPr="00C11796" w:rsidRDefault="00C55751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D0D6F0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05.01</w:t>
            </w: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особенности социального и культурного контекста;</w:t>
            </w:r>
          </w:p>
          <w:p w14:paraId="2ED294DF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FA60720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6C47D7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80CEE8D" w14:textId="77777777" w:rsidR="00D35B27" w:rsidRPr="00C11796" w:rsidRDefault="00D35B27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06.02</w:t>
            </w: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значимость профессиональной деятельности по профессии (специальности);</w:t>
            </w:r>
          </w:p>
          <w:p w14:paraId="23288359" w14:textId="77777777" w:rsidR="00DD4D76" w:rsidRPr="00C11796" w:rsidRDefault="00DD4D76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43A500" w14:textId="77777777" w:rsidR="00DD4D76" w:rsidRPr="00C11796" w:rsidRDefault="00DD4D76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09.02</w:t>
            </w: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порядок их применения и программное обеспечение в профессиональной деятельности, в том числе с использованием цифровых средств</w:t>
            </w:r>
          </w:p>
          <w:p w14:paraId="121DEFA2" w14:textId="77777777" w:rsidR="00DD4D76" w:rsidRPr="00C11796" w:rsidRDefault="00DD4D76" w:rsidP="001C77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14:paraId="186FA300" w14:textId="77777777" w:rsidR="00D35B27" w:rsidRPr="00C11796" w:rsidRDefault="00D35B27" w:rsidP="00C117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CCFD5C" w14:textId="77777777" w:rsidR="000D5A51" w:rsidRPr="00C11796" w:rsidRDefault="000D5A51" w:rsidP="00C117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0C207B68" w14:textId="2F47BFDA" w:rsidR="00FA6997" w:rsidRPr="00C11796" w:rsidRDefault="00FA6997" w:rsidP="001C77EC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1179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2. СТРУКТУРА И СОДЕРЖАНИЕ УЧЕБНОЙ ДИСЦИПЛИНЫ</w:t>
      </w:r>
    </w:p>
    <w:p w14:paraId="552AF51C" w14:textId="77777777" w:rsidR="00FA6997" w:rsidRPr="00C11796" w:rsidRDefault="00FA6997" w:rsidP="001C77EC">
      <w:pPr>
        <w:numPr>
          <w:ilvl w:val="1"/>
          <w:numId w:val="5"/>
        </w:numPr>
        <w:suppressAutoHyphens/>
        <w:spacing w:before="120" w:after="12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1179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Объем учебной дисциплины и виды учебной работы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237"/>
        <w:gridCol w:w="1316"/>
      </w:tblGrid>
      <w:tr w:rsidR="00FA6997" w:rsidRPr="00C11796" w14:paraId="3DD87C73" w14:textId="77777777" w:rsidTr="00BF0E7C">
        <w:trPr>
          <w:trHeight w:val="490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C0A1314" w14:textId="77777777" w:rsidR="00FA6997" w:rsidRPr="00C11796" w:rsidRDefault="00FA6997" w:rsidP="00C117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Вид учебной работы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8AD349" w14:textId="77777777" w:rsidR="00FA6997" w:rsidRPr="00C11796" w:rsidRDefault="00FA6997" w:rsidP="00C117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Объем в часах</w:t>
            </w:r>
          </w:p>
        </w:tc>
      </w:tr>
      <w:tr w:rsidR="00FA6997" w:rsidRPr="00C11796" w14:paraId="4AE9B068" w14:textId="77777777" w:rsidTr="00BF0E7C">
        <w:trPr>
          <w:trHeight w:val="490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52B14F4" w14:textId="77777777" w:rsidR="00FA6997" w:rsidRPr="00C11796" w:rsidRDefault="00FA6997" w:rsidP="00C117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Объем образовательной программы учебной дисциплины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CFB1ED" w14:textId="77777777" w:rsidR="00FA6997" w:rsidRPr="00C11796" w:rsidRDefault="00873C77" w:rsidP="00C1179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DD4D76"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</w:tr>
      <w:tr w:rsidR="00FA6997" w:rsidRPr="00C11796" w14:paraId="55A32554" w14:textId="77777777" w:rsidTr="00BF0E7C">
        <w:trPr>
          <w:trHeight w:val="490"/>
        </w:trPr>
        <w:tc>
          <w:tcPr>
            <w:tcW w:w="7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21616C" w14:textId="77777777" w:rsidR="00FA6997" w:rsidRPr="00C11796" w:rsidRDefault="00FA6997" w:rsidP="00C117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том числе:</w:t>
            </w:r>
          </w:p>
        </w:tc>
      </w:tr>
      <w:tr w:rsidR="00FA6997" w:rsidRPr="00C11796" w14:paraId="18F301BD" w14:textId="77777777" w:rsidTr="000A7811">
        <w:trPr>
          <w:trHeight w:val="208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DBF117" w14:textId="77777777" w:rsidR="00FA6997" w:rsidRPr="00C11796" w:rsidRDefault="00FA6997" w:rsidP="00C117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BCED94" w14:textId="77777777" w:rsidR="00FA6997" w:rsidRPr="00C11796" w:rsidRDefault="00DD4D76" w:rsidP="00C1179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873C77"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</w:tr>
      <w:tr w:rsidR="00FA6997" w:rsidRPr="00C11796" w14:paraId="1955E317" w14:textId="77777777" w:rsidTr="000A7811">
        <w:trPr>
          <w:trHeight w:val="116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D966143" w14:textId="77777777" w:rsidR="00FA6997" w:rsidRPr="00C11796" w:rsidRDefault="00FA6997" w:rsidP="00C117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лабораторные работы</w:t>
            </w:r>
            <w:r w:rsidRPr="00C117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1E2A9F" w14:textId="77777777" w:rsidR="00FA6997" w:rsidRPr="00C11796" w:rsidRDefault="00FA6997" w:rsidP="00C1179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</w:tr>
      <w:tr w:rsidR="00FA6997" w:rsidRPr="00C11796" w14:paraId="0530E7C0" w14:textId="77777777" w:rsidTr="000A7811">
        <w:trPr>
          <w:trHeight w:val="216"/>
        </w:trPr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EF5AE38" w14:textId="77777777" w:rsidR="00FA6997" w:rsidRPr="00C11796" w:rsidRDefault="00FA6997" w:rsidP="00C117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294B0D" w14:textId="77777777" w:rsidR="00FA6997" w:rsidRPr="00C11796" w:rsidRDefault="00873C77" w:rsidP="00C1179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</w:t>
            </w:r>
          </w:p>
        </w:tc>
      </w:tr>
      <w:tr w:rsidR="00FA6997" w:rsidRPr="00C11796" w14:paraId="63CF50C6" w14:textId="77777777" w:rsidTr="00BF0E7C">
        <w:trPr>
          <w:trHeight w:val="490"/>
        </w:trPr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03762CE" w14:textId="77777777" w:rsidR="00FA6997" w:rsidRPr="00C11796" w:rsidRDefault="00FA6997" w:rsidP="00C117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курсовая работа (проект)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D65032" w14:textId="77777777" w:rsidR="00FA6997" w:rsidRPr="00C11796" w:rsidRDefault="00FA6997" w:rsidP="00C1179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</w:tr>
      <w:tr w:rsidR="00FA6997" w:rsidRPr="00C11796" w14:paraId="18E4ECC4" w14:textId="77777777" w:rsidTr="000A7811">
        <w:trPr>
          <w:trHeight w:val="156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35AA821" w14:textId="77777777" w:rsidR="00FA6997" w:rsidRPr="00C11796" w:rsidRDefault="00FA6997" w:rsidP="00C117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контрольная работа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F0B88D" w14:textId="77777777" w:rsidR="00FA6997" w:rsidRPr="00C11796" w:rsidRDefault="00FA6997" w:rsidP="00C1179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</w:tr>
      <w:tr w:rsidR="00FA6997" w:rsidRPr="00C11796" w14:paraId="38F95076" w14:textId="77777777" w:rsidTr="00BF0E7C">
        <w:trPr>
          <w:trHeight w:val="490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15BD221" w14:textId="77777777" w:rsidR="00FA6997" w:rsidRPr="00C11796" w:rsidRDefault="00FA6997" w:rsidP="00C117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Самостоятельная работа </w:t>
            </w:r>
            <w:proofErr w:type="gramStart"/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 в</w:t>
            </w:r>
            <w:proofErr w:type="gramEnd"/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т.ч. консультации)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98F4EF" w14:textId="77777777" w:rsidR="00FA6997" w:rsidRPr="00C11796" w:rsidRDefault="00873C77" w:rsidP="00C1179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FA6997" w:rsidRPr="00C11796" w14:paraId="55C619C9" w14:textId="77777777" w:rsidTr="00EF17FE">
        <w:trPr>
          <w:trHeight w:val="276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F909E53" w14:textId="77777777" w:rsidR="00FA6997" w:rsidRPr="00C11796" w:rsidRDefault="00FA6997" w:rsidP="00C117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Промежуточная аттестация </w:t>
            </w:r>
            <w:r w:rsidR="00EF17FE" w:rsidRPr="00C11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контрольная работа</w:t>
            </w:r>
            <w:r w:rsidRPr="00C11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16BFB9" w14:textId="77777777" w:rsidR="00FA6997" w:rsidRPr="00C11796" w:rsidRDefault="00FA6997" w:rsidP="00C1179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</w:tbl>
    <w:p w14:paraId="2BD81E58" w14:textId="77777777" w:rsidR="00FA6997" w:rsidRPr="00C11796" w:rsidRDefault="00FA6997" w:rsidP="00C11796">
      <w:pPr>
        <w:suppressAutoHyphens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D10E625" w14:textId="77777777" w:rsidR="00FA6997" w:rsidRPr="00C11796" w:rsidRDefault="00FA6997" w:rsidP="00C11796">
      <w:pPr>
        <w:numPr>
          <w:ilvl w:val="1"/>
          <w:numId w:val="6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1179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Тематический план и содержание учебной дисциплины «Основы философии»</w:t>
      </w:r>
    </w:p>
    <w:p w14:paraId="2C59DA8E" w14:textId="77777777" w:rsidR="00EF17FE" w:rsidRPr="00C11796" w:rsidRDefault="00EF17FE" w:rsidP="00C1179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48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2"/>
        <w:gridCol w:w="3508"/>
        <w:gridCol w:w="1748"/>
        <w:gridCol w:w="1161"/>
        <w:gridCol w:w="1103"/>
      </w:tblGrid>
      <w:tr w:rsidR="00BA1657" w:rsidRPr="00C11796" w14:paraId="4A68CF89" w14:textId="77777777" w:rsidTr="00A60035">
        <w:trPr>
          <w:trHeight w:val="20"/>
        </w:trPr>
        <w:tc>
          <w:tcPr>
            <w:tcW w:w="963" w:type="pct"/>
            <w:vAlign w:val="center"/>
          </w:tcPr>
          <w:p w14:paraId="0E224D82" w14:textId="77777777" w:rsidR="00EF17FE" w:rsidRPr="00C11796" w:rsidRDefault="00EF17FE" w:rsidP="00C11796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881" w:type="pct"/>
            <w:vAlign w:val="center"/>
          </w:tcPr>
          <w:p w14:paraId="5504387C" w14:textId="77777777" w:rsidR="00EF17FE" w:rsidRPr="00C11796" w:rsidRDefault="00EF17FE" w:rsidP="00C11796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37" w:type="pct"/>
            <w:vAlign w:val="center"/>
          </w:tcPr>
          <w:p w14:paraId="1DF7D919" w14:textId="77777777" w:rsidR="00EF17FE" w:rsidRPr="00C11796" w:rsidRDefault="00EF17FE" w:rsidP="00C117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Объем, акад. ч / в том числе в форме практической подготовки, </w:t>
            </w:r>
            <w:proofErr w:type="spellStart"/>
            <w:r w:rsidRPr="00C117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акад</w:t>
            </w:r>
            <w:proofErr w:type="spellEnd"/>
            <w:r w:rsidRPr="00C117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1219" w:type="pct"/>
            <w:gridSpan w:val="2"/>
          </w:tcPr>
          <w:p w14:paraId="485044B6" w14:textId="77777777" w:rsidR="00EF17FE" w:rsidRPr="00C11796" w:rsidRDefault="00EF17FE" w:rsidP="00C11796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A60035" w:rsidRPr="00C11796" w14:paraId="18C78223" w14:textId="77777777" w:rsidTr="00A60035">
        <w:trPr>
          <w:trHeight w:val="20"/>
        </w:trPr>
        <w:tc>
          <w:tcPr>
            <w:tcW w:w="963" w:type="pct"/>
            <w:vAlign w:val="center"/>
          </w:tcPr>
          <w:p w14:paraId="31EE974F" w14:textId="77777777" w:rsidR="00EF17FE" w:rsidRPr="00C11796" w:rsidRDefault="00EF17FE" w:rsidP="00C11796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1" w:type="pct"/>
            <w:vAlign w:val="center"/>
          </w:tcPr>
          <w:p w14:paraId="292F71B1" w14:textId="77777777" w:rsidR="00EF17FE" w:rsidRPr="00C11796" w:rsidRDefault="00EF17FE" w:rsidP="00C11796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7" w:type="pct"/>
            <w:vAlign w:val="center"/>
          </w:tcPr>
          <w:p w14:paraId="1C294B6D" w14:textId="77777777" w:rsidR="00EF17FE" w:rsidRPr="00C11796" w:rsidRDefault="00EF17FE" w:rsidP="00C117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</w:tcPr>
          <w:p w14:paraId="773F49F2" w14:textId="77777777" w:rsidR="00EF17FE" w:rsidRPr="00C11796" w:rsidRDefault="00EF17FE" w:rsidP="00C11796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593" w:type="pct"/>
          </w:tcPr>
          <w:p w14:paraId="5204AF57" w14:textId="77777777" w:rsidR="00EF17FE" w:rsidRPr="00C11796" w:rsidRDefault="00EF17FE" w:rsidP="00C11796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Н/У/З</w:t>
            </w:r>
          </w:p>
        </w:tc>
      </w:tr>
      <w:tr w:rsidR="00BA1657" w:rsidRPr="00C11796" w14:paraId="5ACD19F2" w14:textId="77777777" w:rsidTr="00A60035">
        <w:trPr>
          <w:trHeight w:val="20"/>
        </w:trPr>
        <w:tc>
          <w:tcPr>
            <w:tcW w:w="963" w:type="pct"/>
          </w:tcPr>
          <w:p w14:paraId="38D830E9" w14:textId="77777777" w:rsidR="00EF17FE" w:rsidRPr="00C11796" w:rsidRDefault="00EF17FE" w:rsidP="00C11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81" w:type="pct"/>
          </w:tcPr>
          <w:p w14:paraId="58D93D53" w14:textId="77777777" w:rsidR="00EF17FE" w:rsidRPr="00C11796" w:rsidRDefault="00EF17FE" w:rsidP="00C11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7" w:type="pct"/>
          </w:tcPr>
          <w:p w14:paraId="21127B76" w14:textId="77777777" w:rsidR="00EF17FE" w:rsidRPr="00C11796" w:rsidRDefault="00EF17FE" w:rsidP="00C11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9" w:type="pct"/>
            <w:gridSpan w:val="2"/>
          </w:tcPr>
          <w:p w14:paraId="5D171D54" w14:textId="77777777" w:rsidR="00EF17FE" w:rsidRPr="00C11796" w:rsidRDefault="00EF17FE" w:rsidP="00C11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483403" w:rsidRPr="00C11796" w14:paraId="10DB528E" w14:textId="77777777" w:rsidTr="00A60035">
        <w:trPr>
          <w:trHeight w:val="20"/>
        </w:trPr>
        <w:tc>
          <w:tcPr>
            <w:tcW w:w="2844" w:type="pct"/>
            <w:gridSpan w:val="2"/>
          </w:tcPr>
          <w:p w14:paraId="0969517A" w14:textId="77777777" w:rsidR="00EF17FE" w:rsidRPr="00C11796" w:rsidRDefault="00EF17FE" w:rsidP="00C117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C117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Теоретические основы философии и история философии</w:t>
            </w:r>
            <w:r w:rsidRPr="00C117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…………</w:t>
            </w:r>
            <w:proofErr w:type="gramStart"/>
            <w:r w:rsidRPr="00C117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…….</w:t>
            </w:r>
            <w:proofErr w:type="gramEnd"/>
          </w:p>
        </w:tc>
        <w:tc>
          <w:tcPr>
            <w:tcW w:w="937" w:type="pct"/>
          </w:tcPr>
          <w:p w14:paraId="286772C3" w14:textId="77777777" w:rsidR="00EF17FE" w:rsidRPr="00C11796" w:rsidRDefault="00B54832" w:rsidP="00C1179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26" w:type="pct"/>
          </w:tcPr>
          <w:p w14:paraId="23AA7A95" w14:textId="77777777" w:rsidR="00EF17FE" w:rsidRPr="00C11796" w:rsidRDefault="00EF17FE" w:rsidP="00C117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</w:tcPr>
          <w:p w14:paraId="5E2D7481" w14:textId="77777777" w:rsidR="00EF17FE" w:rsidRPr="00C11796" w:rsidRDefault="00EF17FE" w:rsidP="00C117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DA5259" w:rsidRPr="00C11796" w14:paraId="23D7693F" w14:textId="77777777" w:rsidTr="001934E5">
        <w:trPr>
          <w:trHeight w:val="1136"/>
        </w:trPr>
        <w:tc>
          <w:tcPr>
            <w:tcW w:w="963" w:type="pct"/>
            <w:vMerge w:val="restart"/>
          </w:tcPr>
          <w:p w14:paraId="48FAD552" w14:textId="77777777" w:rsidR="00DA5259" w:rsidRPr="00C11796" w:rsidRDefault="00DA5259" w:rsidP="00C117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</w:t>
            </w: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Теоретические основы философии</w:t>
            </w:r>
          </w:p>
          <w:p w14:paraId="59D68C6B" w14:textId="77777777" w:rsidR="00DA5259" w:rsidRPr="00C11796" w:rsidRDefault="00DA5259" w:rsidP="00C117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6D5D8B7" w14:textId="77777777" w:rsidR="00DA5259" w:rsidRPr="00C11796" w:rsidRDefault="00DA5259" w:rsidP="00C117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1" w:type="pct"/>
          </w:tcPr>
          <w:p w14:paraId="24E790EA" w14:textId="77777777" w:rsidR="00DA5259" w:rsidRPr="00C11796" w:rsidRDefault="00DA5259" w:rsidP="00C117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Содержание учебного материала </w:t>
            </w:r>
          </w:p>
        </w:tc>
        <w:tc>
          <w:tcPr>
            <w:tcW w:w="937" w:type="pct"/>
          </w:tcPr>
          <w:p w14:paraId="62AF2FD5" w14:textId="77777777" w:rsidR="00DA5259" w:rsidRPr="00C11796" w:rsidRDefault="00DA5259" w:rsidP="00C1179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26" w:type="pct"/>
            <w:vMerge w:val="restart"/>
          </w:tcPr>
          <w:p w14:paraId="75CADB83" w14:textId="77777777" w:rsidR="00DA5259" w:rsidRPr="00C11796" w:rsidRDefault="00DA5259" w:rsidP="00C117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 01</w:t>
            </w:r>
          </w:p>
          <w:p w14:paraId="02542854" w14:textId="77777777" w:rsidR="00DA5259" w:rsidRPr="00C11796" w:rsidRDefault="00DA5259" w:rsidP="00C117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 02</w:t>
            </w:r>
          </w:p>
          <w:p w14:paraId="719BDC2E" w14:textId="77777777" w:rsidR="00DA5259" w:rsidRPr="00C11796" w:rsidRDefault="00DA5259" w:rsidP="00C117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 03</w:t>
            </w:r>
          </w:p>
          <w:p w14:paraId="035ABD5D" w14:textId="77777777" w:rsidR="00DA5259" w:rsidRPr="00C11796" w:rsidRDefault="00DA5259" w:rsidP="00C117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vMerge w:val="restart"/>
          </w:tcPr>
          <w:p w14:paraId="4B1F4B83" w14:textId="77777777" w:rsidR="00DA5259" w:rsidRPr="00C11796" w:rsidRDefault="00DA5259" w:rsidP="00C117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117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C117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03.02;</w:t>
            </w:r>
          </w:p>
          <w:p w14:paraId="0AA0B94F" w14:textId="77777777" w:rsidR="00DA5259" w:rsidRPr="00C11796" w:rsidRDefault="00DA5259" w:rsidP="00C117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117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C117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05.01</w:t>
            </w:r>
          </w:p>
          <w:p w14:paraId="52F1C192" w14:textId="77777777" w:rsidR="00DA5259" w:rsidRPr="00C11796" w:rsidRDefault="00DA5259" w:rsidP="00C117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117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C117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05.01 </w:t>
            </w:r>
          </w:p>
          <w:p w14:paraId="1F9BEEE2" w14:textId="77777777" w:rsidR="00DA5259" w:rsidRPr="00C11796" w:rsidRDefault="00DA5259" w:rsidP="00C117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117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C117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06.02</w:t>
            </w:r>
          </w:p>
          <w:p w14:paraId="3C281CB5" w14:textId="77777777" w:rsidR="00DA5259" w:rsidRPr="00C11796" w:rsidRDefault="00DA5259" w:rsidP="00C117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117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C117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09.02</w:t>
            </w:r>
          </w:p>
          <w:p w14:paraId="69E225F7" w14:textId="77777777" w:rsidR="00DA5259" w:rsidRPr="00C11796" w:rsidRDefault="00DA5259" w:rsidP="00C117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A5259" w:rsidRPr="00C11796" w14:paraId="38F87274" w14:textId="77777777" w:rsidTr="003868DD">
        <w:trPr>
          <w:trHeight w:val="1045"/>
        </w:trPr>
        <w:tc>
          <w:tcPr>
            <w:tcW w:w="963" w:type="pct"/>
            <w:vMerge/>
          </w:tcPr>
          <w:p w14:paraId="19ED5AAC" w14:textId="77777777" w:rsidR="00DA5259" w:rsidRPr="00C11796" w:rsidRDefault="00DA5259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81" w:type="pct"/>
          </w:tcPr>
          <w:p w14:paraId="41BC4895" w14:textId="77777777" w:rsidR="00DA5259" w:rsidRPr="00C11796" w:rsidRDefault="00DA5259" w:rsidP="00C1179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  <w:r w:rsidRPr="00C11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Философия и мировоззрение. Происхождение философии. Исторические типы мировоззрения.</w:t>
            </w:r>
            <w:r w:rsidRPr="00C11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37" w:type="pct"/>
            <w:vMerge w:val="restart"/>
            <w:vAlign w:val="center"/>
          </w:tcPr>
          <w:p w14:paraId="6F395CA2" w14:textId="77777777" w:rsidR="00DA5259" w:rsidRPr="00C11796" w:rsidRDefault="00DA5259" w:rsidP="00C11796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  <w:p w14:paraId="06A3B142" w14:textId="77777777" w:rsidR="00DA5259" w:rsidRPr="00C11796" w:rsidRDefault="00DA5259" w:rsidP="00C11796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14:paraId="50D3F4F0" w14:textId="77777777" w:rsidR="00DA5259" w:rsidRPr="00C11796" w:rsidRDefault="00DA5259" w:rsidP="00C11796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14:paraId="6E686B5C" w14:textId="77777777" w:rsidR="00DA5259" w:rsidRPr="00C11796" w:rsidRDefault="00DA5259" w:rsidP="00C11796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6" w:type="pct"/>
            <w:vMerge/>
          </w:tcPr>
          <w:p w14:paraId="36EB8FE6" w14:textId="77777777" w:rsidR="00DA5259" w:rsidRPr="00C11796" w:rsidRDefault="00DA5259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vMerge/>
          </w:tcPr>
          <w:p w14:paraId="05FC3E8E" w14:textId="77777777" w:rsidR="00DA5259" w:rsidRPr="00C11796" w:rsidRDefault="00DA5259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A5259" w:rsidRPr="00C11796" w14:paraId="317644B1" w14:textId="77777777" w:rsidTr="00A60035">
        <w:trPr>
          <w:trHeight w:val="20"/>
        </w:trPr>
        <w:tc>
          <w:tcPr>
            <w:tcW w:w="963" w:type="pct"/>
            <w:vMerge/>
          </w:tcPr>
          <w:p w14:paraId="2E4B8DB4" w14:textId="77777777" w:rsidR="00DA5259" w:rsidRPr="00C11796" w:rsidRDefault="00DA5259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81" w:type="pct"/>
          </w:tcPr>
          <w:p w14:paraId="238809C2" w14:textId="77777777" w:rsidR="00DA5259" w:rsidRPr="00C11796" w:rsidRDefault="00DA5259" w:rsidP="00C1179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Предмет и определение философии. Задачи, функции философии. Основные вопросы </w:t>
            </w: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философии</w:t>
            </w:r>
          </w:p>
        </w:tc>
        <w:tc>
          <w:tcPr>
            <w:tcW w:w="937" w:type="pct"/>
            <w:vMerge/>
            <w:vAlign w:val="center"/>
          </w:tcPr>
          <w:p w14:paraId="34EB2960" w14:textId="77777777" w:rsidR="00DA5259" w:rsidRPr="00C11796" w:rsidRDefault="00DA5259" w:rsidP="00C11796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Merge/>
          </w:tcPr>
          <w:p w14:paraId="3C9F0FCF" w14:textId="77777777" w:rsidR="00DA5259" w:rsidRPr="00C11796" w:rsidRDefault="00DA5259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vMerge/>
          </w:tcPr>
          <w:p w14:paraId="3D2E3A10" w14:textId="77777777" w:rsidR="00DA5259" w:rsidRPr="00C11796" w:rsidRDefault="00DA5259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A5259" w:rsidRPr="00C11796" w14:paraId="1A38B1CE" w14:textId="77777777" w:rsidTr="00C55751">
        <w:trPr>
          <w:trHeight w:val="739"/>
        </w:trPr>
        <w:tc>
          <w:tcPr>
            <w:tcW w:w="963" w:type="pct"/>
            <w:vMerge w:val="restart"/>
          </w:tcPr>
          <w:p w14:paraId="2135FBB7" w14:textId="77777777" w:rsidR="00DA5259" w:rsidRPr="00C11796" w:rsidRDefault="00DA5259" w:rsidP="00C117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1.2</w:t>
            </w:r>
          </w:p>
          <w:p w14:paraId="2F0664E9" w14:textId="77777777" w:rsidR="00DA5259" w:rsidRPr="00C11796" w:rsidRDefault="00DA5259" w:rsidP="00C117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Античная и средневековая философия</w:t>
            </w:r>
          </w:p>
        </w:tc>
        <w:tc>
          <w:tcPr>
            <w:tcW w:w="1881" w:type="pct"/>
          </w:tcPr>
          <w:p w14:paraId="235A18C9" w14:textId="77777777" w:rsidR="00DA5259" w:rsidRPr="00C11796" w:rsidRDefault="00DA5259" w:rsidP="00C117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52759E33" w14:textId="77777777" w:rsidR="00DA5259" w:rsidRPr="00C11796" w:rsidRDefault="00DA5259" w:rsidP="00C117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937" w:type="pct"/>
            <w:vAlign w:val="center"/>
          </w:tcPr>
          <w:p w14:paraId="0542F9CD" w14:textId="77777777" w:rsidR="00DA5259" w:rsidRPr="00C11796" w:rsidRDefault="00DA5259" w:rsidP="00C1179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626" w:type="pct"/>
            <w:vMerge w:val="restart"/>
          </w:tcPr>
          <w:p w14:paraId="7575D6D5" w14:textId="77777777" w:rsidR="00DA5259" w:rsidRPr="00C11796" w:rsidRDefault="00DA5259" w:rsidP="00C11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14:paraId="44BF8D69" w14:textId="77777777" w:rsidR="00DA5259" w:rsidRPr="00C11796" w:rsidRDefault="00DA5259" w:rsidP="00C1179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593" w:type="pct"/>
            <w:vMerge w:val="restart"/>
          </w:tcPr>
          <w:p w14:paraId="03A0BB82" w14:textId="77777777" w:rsidR="00DA5259" w:rsidRPr="00C11796" w:rsidRDefault="00DA5259" w:rsidP="00C117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1179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</w:t>
            </w:r>
            <w:proofErr w:type="spellEnd"/>
            <w:r w:rsidRPr="00C1179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01.02</w:t>
            </w:r>
            <w:r w:rsidRPr="00C1179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;</w:t>
            </w:r>
          </w:p>
          <w:p w14:paraId="48460CD8" w14:textId="77777777" w:rsidR="00DA5259" w:rsidRPr="00C11796" w:rsidRDefault="00DA5259" w:rsidP="00C117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117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C117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02.03</w:t>
            </w:r>
          </w:p>
          <w:p w14:paraId="42679129" w14:textId="77777777" w:rsidR="00DA5259" w:rsidRPr="00C11796" w:rsidRDefault="00DA5259" w:rsidP="00C11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17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C117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02.02</w:t>
            </w:r>
          </w:p>
        </w:tc>
      </w:tr>
      <w:tr w:rsidR="00DA5259" w:rsidRPr="00C11796" w14:paraId="761440EE" w14:textId="77777777" w:rsidTr="00A60035">
        <w:trPr>
          <w:trHeight w:val="20"/>
        </w:trPr>
        <w:tc>
          <w:tcPr>
            <w:tcW w:w="963" w:type="pct"/>
            <w:vMerge/>
          </w:tcPr>
          <w:p w14:paraId="0C09F27F" w14:textId="77777777" w:rsidR="00DA5259" w:rsidRPr="00C11796" w:rsidRDefault="00DA5259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1" w:type="pct"/>
          </w:tcPr>
          <w:p w14:paraId="74A8B0A0" w14:textId="77777777" w:rsidR="00DA5259" w:rsidRPr="00C11796" w:rsidRDefault="00DA5259" w:rsidP="00C11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 …</w:t>
            </w: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Античная философия: </w:t>
            </w:r>
            <w:proofErr w:type="spellStart"/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досократовский</w:t>
            </w:r>
            <w:proofErr w:type="spellEnd"/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сократовский период. Сократ. Платон. Аристотель. Философские школы античной философии.</w:t>
            </w:r>
          </w:p>
          <w:p w14:paraId="068CD6B3" w14:textId="77777777" w:rsidR="00DA5259" w:rsidRPr="00C11796" w:rsidRDefault="00DA5259" w:rsidP="00C11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Философия Востока. Китай.</w:t>
            </w:r>
          </w:p>
          <w:p w14:paraId="64154C25" w14:textId="77777777" w:rsidR="00DA5259" w:rsidRPr="00C11796" w:rsidRDefault="00DA5259" w:rsidP="00C11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Философия Востока. Индия.</w:t>
            </w:r>
          </w:p>
          <w:p w14:paraId="20170D59" w14:textId="77777777" w:rsidR="00DA5259" w:rsidRPr="00C11796" w:rsidRDefault="00DA5259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Средневековая философия: патристика и схоластика</w:t>
            </w:r>
            <w:r w:rsidRPr="00C11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…</w:t>
            </w:r>
            <w:proofErr w:type="gramStart"/>
            <w:r w:rsidRPr="00C11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…….</w:t>
            </w:r>
            <w:proofErr w:type="gramEnd"/>
          </w:p>
        </w:tc>
        <w:tc>
          <w:tcPr>
            <w:tcW w:w="937" w:type="pct"/>
            <w:vAlign w:val="center"/>
          </w:tcPr>
          <w:p w14:paraId="2F67C402" w14:textId="77777777" w:rsidR="00DA5259" w:rsidRPr="00C11796" w:rsidRDefault="00DA5259" w:rsidP="00C1179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AD74ECD" w14:textId="77777777" w:rsidR="00DA5259" w:rsidRPr="00C11796" w:rsidRDefault="00DA5259" w:rsidP="00C1179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0F6F2A6" w14:textId="77777777" w:rsidR="00DA5259" w:rsidRPr="00C11796" w:rsidRDefault="00DA5259" w:rsidP="00C1179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4CC7C4E3" w14:textId="77777777" w:rsidR="00DA5259" w:rsidRPr="00C11796" w:rsidRDefault="00DA5259" w:rsidP="00C1179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Merge/>
          </w:tcPr>
          <w:p w14:paraId="26D9189A" w14:textId="77777777" w:rsidR="00DA5259" w:rsidRPr="00C11796" w:rsidRDefault="00DA5259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vMerge/>
          </w:tcPr>
          <w:p w14:paraId="71918124" w14:textId="77777777" w:rsidR="00DA5259" w:rsidRPr="00C11796" w:rsidRDefault="00DA5259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5259" w:rsidRPr="00C11796" w14:paraId="5F129534" w14:textId="77777777" w:rsidTr="00BA1657">
        <w:trPr>
          <w:trHeight w:val="383"/>
        </w:trPr>
        <w:tc>
          <w:tcPr>
            <w:tcW w:w="963" w:type="pct"/>
            <w:vMerge/>
          </w:tcPr>
          <w:p w14:paraId="020BD83C" w14:textId="77777777" w:rsidR="00DA5259" w:rsidRPr="00C11796" w:rsidRDefault="00DA5259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1" w:type="pct"/>
          </w:tcPr>
          <w:p w14:paraId="1B732D52" w14:textId="77777777" w:rsidR="00DA5259" w:rsidRPr="00C11796" w:rsidRDefault="00DA5259" w:rsidP="00C1179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937" w:type="pct"/>
            <w:vAlign w:val="center"/>
          </w:tcPr>
          <w:p w14:paraId="2C9E6D1F" w14:textId="77777777" w:rsidR="00DA5259" w:rsidRPr="00C11796" w:rsidRDefault="00DA5259" w:rsidP="00C1179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6" w:type="pct"/>
            <w:vMerge/>
          </w:tcPr>
          <w:p w14:paraId="54CD0FEF" w14:textId="77777777" w:rsidR="00DA5259" w:rsidRPr="00C11796" w:rsidRDefault="00DA5259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vMerge/>
          </w:tcPr>
          <w:p w14:paraId="59E91D36" w14:textId="77777777" w:rsidR="00DA5259" w:rsidRPr="00C11796" w:rsidRDefault="00DA5259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83403" w:rsidRPr="00C11796" w14:paraId="4BB83E1D" w14:textId="77777777" w:rsidTr="000A7811">
        <w:trPr>
          <w:trHeight w:val="2458"/>
        </w:trPr>
        <w:tc>
          <w:tcPr>
            <w:tcW w:w="963" w:type="pct"/>
            <w:vMerge/>
          </w:tcPr>
          <w:p w14:paraId="66F2DE01" w14:textId="77777777" w:rsidR="00483403" w:rsidRPr="00C11796" w:rsidRDefault="00483403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1" w:type="pct"/>
          </w:tcPr>
          <w:p w14:paraId="0E3BBEB5" w14:textId="77777777" w:rsidR="00483403" w:rsidRPr="00C11796" w:rsidRDefault="00483403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C11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Практическое занятие № ... </w:t>
            </w:r>
          </w:p>
          <w:p w14:paraId="250FE046" w14:textId="77777777" w:rsidR="00483403" w:rsidRPr="00C11796" w:rsidRDefault="00483403" w:rsidP="00C117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1. Философская система Платона-родоначальника объективного идеализма. </w:t>
            </w:r>
          </w:p>
          <w:p w14:paraId="6D1BB1F2" w14:textId="77777777" w:rsidR="00483403" w:rsidRPr="00C11796" w:rsidRDefault="00483403" w:rsidP="00C117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2. Теория идей Платона и ее критика Аристотелем. </w:t>
            </w:r>
          </w:p>
          <w:p w14:paraId="5A868CEB" w14:textId="77777777" w:rsidR="00483403" w:rsidRPr="00C11796" w:rsidRDefault="00483403" w:rsidP="00C117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 Метафизика Аристотеля, энциклопедизм и значение в истории философии.</w:t>
            </w:r>
          </w:p>
          <w:p w14:paraId="76D904E2" w14:textId="77777777" w:rsidR="00483403" w:rsidRPr="00C11796" w:rsidRDefault="00483403" w:rsidP="00C1179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Текущий контроль</w:t>
            </w:r>
          </w:p>
        </w:tc>
        <w:tc>
          <w:tcPr>
            <w:tcW w:w="937" w:type="pct"/>
            <w:vAlign w:val="center"/>
          </w:tcPr>
          <w:p w14:paraId="7E9D596B" w14:textId="77777777" w:rsidR="00483403" w:rsidRPr="00C11796" w:rsidRDefault="00574DC1" w:rsidP="00C1179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6" w:type="pct"/>
          </w:tcPr>
          <w:p w14:paraId="757C5FDE" w14:textId="77777777" w:rsidR="00483403" w:rsidRPr="00C11796" w:rsidRDefault="00483403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</w:tcPr>
          <w:p w14:paraId="3F76CD8C" w14:textId="77777777" w:rsidR="00483403" w:rsidRPr="00C11796" w:rsidRDefault="00483403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83403" w:rsidRPr="00C11796" w14:paraId="3BA936F5" w14:textId="77777777" w:rsidTr="000A7811">
        <w:trPr>
          <w:trHeight w:val="2101"/>
        </w:trPr>
        <w:tc>
          <w:tcPr>
            <w:tcW w:w="963" w:type="pct"/>
            <w:vMerge/>
          </w:tcPr>
          <w:p w14:paraId="7633B899" w14:textId="77777777" w:rsidR="00483403" w:rsidRPr="00C11796" w:rsidRDefault="00483403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1" w:type="pct"/>
          </w:tcPr>
          <w:p w14:paraId="393DAC29" w14:textId="77777777" w:rsidR="00483403" w:rsidRPr="00C11796" w:rsidRDefault="00483403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  <w:p w14:paraId="0E026E00" w14:textId="77777777" w:rsidR="00483403" w:rsidRPr="00C11796" w:rsidRDefault="00483403" w:rsidP="00C117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1.Значение древнегреческой философии для развития мировой культуры.</w:t>
            </w:r>
          </w:p>
          <w:p w14:paraId="0E42A5F5" w14:textId="77777777" w:rsidR="00483403" w:rsidRPr="00C11796" w:rsidRDefault="00483403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2.Проблема соотношения веры и разума в философии средневековья.</w:t>
            </w:r>
          </w:p>
        </w:tc>
        <w:tc>
          <w:tcPr>
            <w:tcW w:w="937" w:type="pct"/>
            <w:vAlign w:val="center"/>
          </w:tcPr>
          <w:p w14:paraId="2DE56512" w14:textId="77777777" w:rsidR="00483403" w:rsidRPr="00C11796" w:rsidRDefault="00483403" w:rsidP="00C1179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  <w:r w:rsidR="00BA1657" w:rsidRPr="00C11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6" w:type="pct"/>
          </w:tcPr>
          <w:p w14:paraId="54633ECD" w14:textId="77777777" w:rsidR="00483403" w:rsidRPr="00C11796" w:rsidRDefault="00483403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</w:tcPr>
          <w:p w14:paraId="7E6D2173" w14:textId="77777777" w:rsidR="00483403" w:rsidRPr="00C11796" w:rsidRDefault="00483403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5259" w:rsidRPr="00C11796" w14:paraId="6FC2AD0F" w14:textId="77777777" w:rsidTr="00A60035">
        <w:trPr>
          <w:trHeight w:val="20"/>
        </w:trPr>
        <w:tc>
          <w:tcPr>
            <w:tcW w:w="963" w:type="pct"/>
            <w:vMerge w:val="restart"/>
          </w:tcPr>
          <w:p w14:paraId="65AE2A58" w14:textId="77777777" w:rsidR="00DA5259" w:rsidRPr="00C11796" w:rsidRDefault="00DA5259" w:rsidP="00C117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Тема1.3</w:t>
            </w:r>
          </w:p>
          <w:p w14:paraId="659B6DE6" w14:textId="77777777" w:rsidR="00DA5259" w:rsidRPr="00C11796" w:rsidRDefault="00DA5259" w:rsidP="00C117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Философия Возрождения и Нового времени</w:t>
            </w:r>
          </w:p>
        </w:tc>
        <w:tc>
          <w:tcPr>
            <w:tcW w:w="1881" w:type="pct"/>
          </w:tcPr>
          <w:p w14:paraId="16D3FB08" w14:textId="77777777" w:rsidR="00DA5259" w:rsidRPr="00C11796" w:rsidRDefault="00DA5259" w:rsidP="00C1179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937" w:type="pct"/>
            <w:vAlign w:val="center"/>
          </w:tcPr>
          <w:p w14:paraId="5D5219A7" w14:textId="77777777" w:rsidR="00DA5259" w:rsidRPr="00C11796" w:rsidRDefault="00DA5259" w:rsidP="00C1179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6" w:type="pct"/>
            <w:vMerge w:val="restart"/>
          </w:tcPr>
          <w:p w14:paraId="31AEFAE7" w14:textId="77777777" w:rsidR="00DA5259" w:rsidRPr="00C11796" w:rsidRDefault="00DA5259" w:rsidP="00C117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 01</w:t>
            </w:r>
          </w:p>
          <w:p w14:paraId="20DC4497" w14:textId="77777777" w:rsidR="00DA5259" w:rsidRPr="00C11796" w:rsidRDefault="00DA5259" w:rsidP="00C117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 02</w:t>
            </w:r>
          </w:p>
          <w:p w14:paraId="3D401213" w14:textId="77777777" w:rsidR="00DA5259" w:rsidRPr="00C11796" w:rsidRDefault="00DA5259" w:rsidP="00C117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vMerge w:val="restart"/>
          </w:tcPr>
          <w:p w14:paraId="5E0225BD" w14:textId="77777777" w:rsidR="00DA5259" w:rsidRPr="00C11796" w:rsidRDefault="00DA5259" w:rsidP="00C117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117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C117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03.02;</w:t>
            </w:r>
          </w:p>
          <w:p w14:paraId="136E9E67" w14:textId="77777777" w:rsidR="00DA5259" w:rsidRPr="00C11796" w:rsidRDefault="00DA5259" w:rsidP="00C117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117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C117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05.01</w:t>
            </w:r>
            <w:r w:rsidRPr="00C1179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179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Зо</w:t>
            </w:r>
            <w:proofErr w:type="spellEnd"/>
            <w:r w:rsidRPr="00C1179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01.01</w:t>
            </w:r>
          </w:p>
          <w:p w14:paraId="15BF879F" w14:textId="77777777" w:rsidR="00DA5259" w:rsidRPr="00C11796" w:rsidRDefault="00DA5259" w:rsidP="00C117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117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C117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03.03 </w:t>
            </w:r>
            <w:proofErr w:type="spellStart"/>
            <w:r w:rsidRPr="00C117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C117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05.01 </w:t>
            </w:r>
          </w:p>
        </w:tc>
      </w:tr>
      <w:tr w:rsidR="00DA5259" w:rsidRPr="00C11796" w14:paraId="6B72D1E1" w14:textId="77777777" w:rsidTr="00766B61">
        <w:trPr>
          <w:trHeight w:val="2516"/>
        </w:trPr>
        <w:tc>
          <w:tcPr>
            <w:tcW w:w="963" w:type="pct"/>
            <w:vMerge/>
          </w:tcPr>
          <w:p w14:paraId="1A761189" w14:textId="77777777" w:rsidR="00DA5259" w:rsidRPr="00C11796" w:rsidRDefault="00DA5259" w:rsidP="00C117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1" w:type="pct"/>
          </w:tcPr>
          <w:p w14:paraId="3E8B7CA0" w14:textId="77777777" w:rsidR="00DA5259" w:rsidRPr="00C11796" w:rsidRDefault="00DA5259" w:rsidP="00C1179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1,.</w:t>
            </w:r>
            <w:proofErr w:type="gramEnd"/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Гуманизм и антропоцентризм эпохи Возрождения. Особенности философии Нового времени: рационализм и эмпиризм в теории познания.</w:t>
            </w:r>
          </w:p>
          <w:p w14:paraId="0838E763" w14:textId="77777777" w:rsidR="00DA5259" w:rsidRPr="00C11796" w:rsidRDefault="00DA5259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proofErr w:type="gramStart"/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2.Немецкая</w:t>
            </w:r>
            <w:proofErr w:type="gramEnd"/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классическая философия. Философия </w:t>
            </w: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позитивизма и эволюционизма</w:t>
            </w:r>
          </w:p>
        </w:tc>
        <w:tc>
          <w:tcPr>
            <w:tcW w:w="937" w:type="pct"/>
            <w:vAlign w:val="center"/>
          </w:tcPr>
          <w:p w14:paraId="0A116B9A" w14:textId="77777777" w:rsidR="00DA5259" w:rsidRPr="00C11796" w:rsidRDefault="00DA5259" w:rsidP="00C1179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26" w:type="pct"/>
            <w:vMerge/>
          </w:tcPr>
          <w:p w14:paraId="5959B3FB" w14:textId="77777777" w:rsidR="00DA5259" w:rsidRPr="00C11796" w:rsidRDefault="00DA5259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vMerge/>
          </w:tcPr>
          <w:p w14:paraId="615A977F" w14:textId="77777777" w:rsidR="00DA5259" w:rsidRPr="00C11796" w:rsidRDefault="00DA5259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5259" w:rsidRPr="00C11796" w14:paraId="177BDA13" w14:textId="77777777" w:rsidTr="00A60035">
        <w:trPr>
          <w:trHeight w:val="20"/>
        </w:trPr>
        <w:tc>
          <w:tcPr>
            <w:tcW w:w="963" w:type="pct"/>
            <w:vMerge/>
          </w:tcPr>
          <w:p w14:paraId="2EEA9069" w14:textId="77777777" w:rsidR="00DA5259" w:rsidRPr="00C11796" w:rsidRDefault="00DA5259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1" w:type="pct"/>
          </w:tcPr>
          <w:p w14:paraId="77B2E6BB" w14:textId="77777777" w:rsidR="00DA5259" w:rsidRPr="00C11796" w:rsidRDefault="00DA5259" w:rsidP="00C117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том числе практических занятий (доклады по темам):</w:t>
            </w:r>
          </w:p>
          <w:p w14:paraId="254A84ED" w14:textId="77777777" w:rsidR="00DA5259" w:rsidRPr="00C11796" w:rsidRDefault="00DA5259" w:rsidP="00C117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1.Общие черты немецкой классической философии. </w:t>
            </w:r>
          </w:p>
          <w:p w14:paraId="36DA4EA4" w14:textId="77777777" w:rsidR="00DA5259" w:rsidRPr="00C11796" w:rsidRDefault="00DA5259" w:rsidP="00C117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2.Регуляторы поведения человека в обществе согласно философии, И. Канта.</w:t>
            </w:r>
          </w:p>
          <w:p w14:paraId="7007BB8C" w14:textId="77777777" w:rsidR="00DA5259" w:rsidRPr="00C11796" w:rsidRDefault="00DA5259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3.Роль мышления в эволюции мира согласно философии </w:t>
            </w:r>
            <w:proofErr w:type="gramStart"/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Г.Ф.</w:t>
            </w:r>
            <w:proofErr w:type="gramEnd"/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Гегеля</w:t>
            </w:r>
          </w:p>
        </w:tc>
        <w:tc>
          <w:tcPr>
            <w:tcW w:w="937" w:type="pct"/>
            <w:vAlign w:val="center"/>
          </w:tcPr>
          <w:p w14:paraId="73B2DF1F" w14:textId="77777777" w:rsidR="00DA5259" w:rsidRPr="00C11796" w:rsidRDefault="00DA5259" w:rsidP="00C1179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6" w:type="pct"/>
            <w:vMerge/>
          </w:tcPr>
          <w:p w14:paraId="30268C71" w14:textId="77777777" w:rsidR="00DA5259" w:rsidRPr="00C11796" w:rsidRDefault="00DA5259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vMerge/>
          </w:tcPr>
          <w:p w14:paraId="51E69F58" w14:textId="77777777" w:rsidR="00DA5259" w:rsidRPr="00C11796" w:rsidRDefault="00DA5259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5259" w:rsidRPr="00C11796" w14:paraId="6C283486" w14:textId="77777777" w:rsidTr="00C55751">
        <w:trPr>
          <w:trHeight w:val="20"/>
        </w:trPr>
        <w:tc>
          <w:tcPr>
            <w:tcW w:w="963" w:type="pct"/>
            <w:vMerge w:val="restart"/>
          </w:tcPr>
          <w:p w14:paraId="0569BBFC" w14:textId="77777777" w:rsidR="00DA5259" w:rsidRPr="00C11796" w:rsidRDefault="00DA5259" w:rsidP="00C117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Тема 1.4.</w:t>
            </w:r>
          </w:p>
          <w:p w14:paraId="445D650C" w14:textId="77777777" w:rsidR="00DA5259" w:rsidRPr="00C11796" w:rsidRDefault="00DA5259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Современная философия</w:t>
            </w:r>
          </w:p>
        </w:tc>
        <w:tc>
          <w:tcPr>
            <w:tcW w:w="1881" w:type="pct"/>
          </w:tcPr>
          <w:p w14:paraId="4DFA6788" w14:textId="77777777" w:rsidR="00DA5259" w:rsidRPr="00C11796" w:rsidRDefault="00DA5259" w:rsidP="00C117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937" w:type="pct"/>
          </w:tcPr>
          <w:p w14:paraId="1A62B502" w14:textId="77777777" w:rsidR="00DA5259" w:rsidRPr="00C11796" w:rsidRDefault="00DA5259" w:rsidP="00C1179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626" w:type="pct"/>
            <w:vMerge w:val="restart"/>
          </w:tcPr>
          <w:p w14:paraId="57C6D715" w14:textId="77777777" w:rsidR="00DA5259" w:rsidRPr="00C11796" w:rsidRDefault="00DA5259" w:rsidP="00C117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 05</w:t>
            </w:r>
          </w:p>
          <w:p w14:paraId="023613CE" w14:textId="77777777" w:rsidR="00DA5259" w:rsidRPr="00C11796" w:rsidRDefault="00DA5259" w:rsidP="00C117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ОК6</w:t>
            </w:r>
          </w:p>
          <w:p w14:paraId="6FA26AC6" w14:textId="77777777" w:rsidR="00DA5259" w:rsidRPr="00C11796" w:rsidRDefault="00DA5259" w:rsidP="00C117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 9</w:t>
            </w:r>
          </w:p>
          <w:p w14:paraId="44E71CD3" w14:textId="77777777" w:rsidR="00DA5259" w:rsidRPr="00C11796" w:rsidRDefault="00DA5259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vMerge w:val="restart"/>
          </w:tcPr>
          <w:p w14:paraId="7149B4F9" w14:textId="77777777" w:rsidR="00DA5259" w:rsidRPr="00C11796" w:rsidRDefault="00DA5259" w:rsidP="00C117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117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C117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05.01 </w:t>
            </w:r>
          </w:p>
          <w:p w14:paraId="33B0AAFF" w14:textId="77777777" w:rsidR="00DA5259" w:rsidRPr="00C11796" w:rsidRDefault="00DA5259" w:rsidP="00C117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117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C117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06.01 </w:t>
            </w:r>
          </w:p>
          <w:p w14:paraId="1B9CB9E7" w14:textId="77777777" w:rsidR="00DA5259" w:rsidRPr="00C11796" w:rsidRDefault="00DA5259" w:rsidP="00C117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117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C117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06.02</w:t>
            </w:r>
          </w:p>
          <w:p w14:paraId="66948E69" w14:textId="77777777" w:rsidR="00DA5259" w:rsidRPr="00C11796" w:rsidRDefault="00DA5259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117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C117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09.02 </w:t>
            </w:r>
          </w:p>
        </w:tc>
      </w:tr>
      <w:tr w:rsidR="00DA5259" w:rsidRPr="00C11796" w14:paraId="65C98E4F" w14:textId="77777777" w:rsidTr="001B1F6A">
        <w:trPr>
          <w:trHeight w:val="1610"/>
        </w:trPr>
        <w:tc>
          <w:tcPr>
            <w:tcW w:w="963" w:type="pct"/>
            <w:vMerge/>
          </w:tcPr>
          <w:p w14:paraId="5D73E579" w14:textId="77777777" w:rsidR="00DA5259" w:rsidRPr="00C11796" w:rsidRDefault="00DA5259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1" w:type="pct"/>
          </w:tcPr>
          <w:p w14:paraId="42374945" w14:textId="77777777" w:rsidR="00DA5259" w:rsidRPr="00C11796" w:rsidRDefault="00DA5259" w:rsidP="00C117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направления философии ХХ века: неопозитивизм, прагматизм и экзистенциализм. Философия бессознательного.</w:t>
            </w:r>
          </w:p>
          <w:p w14:paraId="5E02AEA3" w14:textId="77777777" w:rsidR="00DA5259" w:rsidRPr="00C11796" w:rsidRDefault="00DA5259" w:rsidP="00C117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 Особенности русской философии. Русская идея.</w:t>
            </w:r>
          </w:p>
        </w:tc>
        <w:tc>
          <w:tcPr>
            <w:tcW w:w="937" w:type="pct"/>
            <w:vAlign w:val="center"/>
          </w:tcPr>
          <w:p w14:paraId="27F28380" w14:textId="77777777" w:rsidR="00DA5259" w:rsidRPr="00C11796" w:rsidRDefault="00DA5259" w:rsidP="00C1179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6" w:type="pct"/>
            <w:vMerge/>
          </w:tcPr>
          <w:p w14:paraId="1DAB88A3" w14:textId="77777777" w:rsidR="00DA5259" w:rsidRPr="00C11796" w:rsidRDefault="00DA5259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vMerge/>
          </w:tcPr>
          <w:p w14:paraId="58A5A576" w14:textId="77777777" w:rsidR="00DA5259" w:rsidRPr="00C11796" w:rsidRDefault="00DA5259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5259" w:rsidRPr="00C11796" w14:paraId="739E96C9" w14:textId="77777777" w:rsidTr="00A60035">
        <w:trPr>
          <w:trHeight w:val="20"/>
        </w:trPr>
        <w:tc>
          <w:tcPr>
            <w:tcW w:w="963" w:type="pct"/>
            <w:vMerge/>
          </w:tcPr>
          <w:p w14:paraId="006562DE" w14:textId="77777777" w:rsidR="00DA5259" w:rsidRPr="00C11796" w:rsidRDefault="00DA5259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1" w:type="pct"/>
          </w:tcPr>
          <w:p w14:paraId="4C8E7CEB" w14:textId="77777777" w:rsidR="00DA5259" w:rsidRPr="00C11796" w:rsidRDefault="00DA5259" w:rsidP="00C117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том числе практических занятий (диспут):</w:t>
            </w:r>
          </w:p>
          <w:p w14:paraId="115B2BE7" w14:textId="77777777" w:rsidR="00DA5259" w:rsidRPr="00C11796" w:rsidRDefault="00DA5259" w:rsidP="00C117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 Особенность понятий «национальная идея» и «русская идея».</w:t>
            </w:r>
          </w:p>
          <w:p w14:paraId="71AFE753" w14:textId="77777777" w:rsidR="00DA5259" w:rsidRPr="00C11796" w:rsidRDefault="00DA5259" w:rsidP="00C117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 Христианские идеалы, нашедшие свое отражение в русской религиозной философии.</w:t>
            </w:r>
          </w:p>
          <w:p w14:paraId="044A5404" w14:textId="77777777" w:rsidR="00DA5259" w:rsidRPr="00C11796" w:rsidRDefault="00DA5259" w:rsidP="00C117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Н. А. Бердяев «О судьбе России».</w:t>
            </w:r>
          </w:p>
          <w:p w14:paraId="3285D07B" w14:textId="77777777" w:rsidR="00DA5259" w:rsidRPr="00C11796" w:rsidRDefault="00DA5259" w:rsidP="00C117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Текущий контроль</w:t>
            </w:r>
          </w:p>
        </w:tc>
        <w:tc>
          <w:tcPr>
            <w:tcW w:w="937" w:type="pct"/>
            <w:vAlign w:val="center"/>
          </w:tcPr>
          <w:p w14:paraId="529BCCE8" w14:textId="77777777" w:rsidR="00DA5259" w:rsidRPr="00C11796" w:rsidRDefault="00DA5259" w:rsidP="00C1179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6" w:type="pct"/>
            <w:vMerge/>
          </w:tcPr>
          <w:p w14:paraId="3E10D266" w14:textId="77777777" w:rsidR="00DA5259" w:rsidRPr="00C11796" w:rsidRDefault="00DA5259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vMerge/>
          </w:tcPr>
          <w:p w14:paraId="26645F09" w14:textId="77777777" w:rsidR="00DA5259" w:rsidRPr="00C11796" w:rsidRDefault="00DA5259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83403" w:rsidRPr="00C11796" w14:paraId="760E01A0" w14:textId="77777777" w:rsidTr="00A60035">
        <w:trPr>
          <w:trHeight w:val="20"/>
        </w:trPr>
        <w:tc>
          <w:tcPr>
            <w:tcW w:w="963" w:type="pct"/>
            <w:vMerge/>
          </w:tcPr>
          <w:p w14:paraId="260B97E7" w14:textId="77777777" w:rsidR="00483403" w:rsidRPr="00C11796" w:rsidRDefault="00483403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1" w:type="pct"/>
          </w:tcPr>
          <w:p w14:paraId="25CF4E90" w14:textId="77777777" w:rsidR="00483403" w:rsidRPr="00C11796" w:rsidRDefault="00483403" w:rsidP="00C117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Самостоятельная работа обучающихся         </w:t>
            </w:r>
            <w:proofErr w:type="gramStart"/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(</w:t>
            </w:r>
            <w:proofErr w:type="gramEnd"/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доклады по темам):</w:t>
            </w:r>
          </w:p>
          <w:p w14:paraId="1D05B565" w14:textId="77777777" w:rsidR="00483403" w:rsidRPr="00C11796" w:rsidRDefault="00483403" w:rsidP="00C117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 Исторический спор славянофилов и западников в русской философии.</w:t>
            </w:r>
          </w:p>
          <w:p w14:paraId="7F0C9750" w14:textId="77777777" w:rsidR="00483403" w:rsidRPr="00C11796" w:rsidRDefault="00483403" w:rsidP="00C117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 Понятие соборности в русской философии.</w:t>
            </w:r>
          </w:p>
          <w:p w14:paraId="2115DE09" w14:textId="77777777" w:rsidR="00483403" w:rsidRPr="00C11796" w:rsidRDefault="00483403" w:rsidP="00C117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 Христианский гуманизм в русской философии.</w:t>
            </w:r>
          </w:p>
        </w:tc>
        <w:tc>
          <w:tcPr>
            <w:tcW w:w="937" w:type="pct"/>
            <w:vAlign w:val="center"/>
          </w:tcPr>
          <w:p w14:paraId="5EF3D06A" w14:textId="77777777" w:rsidR="00483403" w:rsidRPr="00C11796" w:rsidRDefault="00BA1657" w:rsidP="00C1179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6" w:type="pct"/>
          </w:tcPr>
          <w:p w14:paraId="4A8F67D8" w14:textId="77777777" w:rsidR="00483403" w:rsidRPr="00C11796" w:rsidRDefault="00483403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</w:tcPr>
          <w:p w14:paraId="7A8FB48A" w14:textId="77777777" w:rsidR="00483403" w:rsidRPr="00C11796" w:rsidRDefault="00483403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83403" w:rsidRPr="00C11796" w14:paraId="3C861EB0" w14:textId="77777777" w:rsidTr="00A60035">
        <w:trPr>
          <w:trHeight w:val="20"/>
        </w:trPr>
        <w:tc>
          <w:tcPr>
            <w:tcW w:w="2844" w:type="pct"/>
            <w:gridSpan w:val="2"/>
          </w:tcPr>
          <w:p w14:paraId="12613BC2" w14:textId="77777777" w:rsidR="00483403" w:rsidRPr="00C11796" w:rsidRDefault="00483403" w:rsidP="00C11796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Промежуточная </w:t>
            </w:r>
            <w:proofErr w:type="gramStart"/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</w:t>
            </w:r>
            <w:r w:rsidR="00B54832"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7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</w:t>
            </w:r>
            <w:proofErr w:type="gramEnd"/>
            <w:r w:rsidRPr="00C117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937" w:type="pct"/>
            <w:vAlign w:val="center"/>
          </w:tcPr>
          <w:p w14:paraId="373E32DB" w14:textId="77777777" w:rsidR="00483403" w:rsidRPr="00C11796" w:rsidRDefault="00483403" w:rsidP="00C1179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Pr="00C11796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footnoteReference w:id="1"/>
            </w:r>
            <w:r w:rsidRPr="00C117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6" w:type="pct"/>
          </w:tcPr>
          <w:p w14:paraId="6831C9EE" w14:textId="77777777" w:rsidR="00483403" w:rsidRPr="00C11796" w:rsidRDefault="00483403" w:rsidP="00C11796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</w:tcPr>
          <w:p w14:paraId="591CAF83" w14:textId="77777777" w:rsidR="00483403" w:rsidRPr="00C11796" w:rsidRDefault="00483403" w:rsidP="00C11796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83403" w:rsidRPr="00C11796" w14:paraId="75AAB6B4" w14:textId="77777777" w:rsidTr="00A60035">
        <w:trPr>
          <w:trHeight w:val="20"/>
        </w:trPr>
        <w:tc>
          <w:tcPr>
            <w:tcW w:w="2844" w:type="pct"/>
            <w:gridSpan w:val="2"/>
          </w:tcPr>
          <w:p w14:paraId="00542793" w14:textId="77777777" w:rsidR="00483403" w:rsidRPr="00C11796" w:rsidRDefault="00483403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37" w:type="pct"/>
            <w:vAlign w:val="center"/>
          </w:tcPr>
          <w:p w14:paraId="377ED984" w14:textId="77777777" w:rsidR="00483403" w:rsidRPr="00C11796" w:rsidRDefault="00574DC1" w:rsidP="00C1179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1179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26" w:type="pct"/>
          </w:tcPr>
          <w:p w14:paraId="186B6FC1" w14:textId="77777777" w:rsidR="00483403" w:rsidRPr="00C11796" w:rsidRDefault="00483403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</w:tcPr>
          <w:p w14:paraId="6CAAF5F5" w14:textId="77777777" w:rsidR="00483403" w:rsidRPr="00C11796" w:rsidRDefault="00483403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14:paraId="31301D97" w14:textId="77777777" w:rsidR="00EF17FE" w:rsidRPr="00C11796" w:rsidRDefault="00EF17FE" w:rsidP="00C1179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26BACEF" w14:textId="77777777" w:rsidR="001C77EC" w:rsidRDefault="001C77EC">
      <w:pP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br w:type="page"/>
      </w:r>
    </w:p>
    <w:p w14:paraId="1DEBE99F" w14:textId="6E97D8F9" w:rsidR="00FA6997" w:rsidRPr="00C11796" w:rsidRDefault="00FA6997" w:rsidP="00C11796">
      <w:pPr>
        <w:suppressAutoHyphens/>
        <w:spacing w:before="120" w:after="12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1179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3. УСЛОВИЯ РЕАЛИЗАЦИИ ПРОГРАММЫ УЧЕБНОЙ ДИСЦИПЛИНЫ</w:t>
      </w:r>
    </w:p>
    <w:p w14:paraId="7E6E4256" w14:textId="77777777" w:rsidR="00FA6997" w:rsidRPr="00C11796" w:rsidRDefault="00FA6997" w:rsidP="00C11796">
      <w:pPr>
        <w:suppressAutoHyphens/>
        <w:spacing w:before="120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1179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66F3EBAE" w14:textId="77777777" w:rsidR="00FA6997" w:rsidRPr="00C11796" w:rsidRDefault="00FA6997" w:rsidP="00C11796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1179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Кабинет</w:t>
      </w:r>
      <w:r w:rsidRPr="00C11796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«</w:t>
      </w:r>
      <w:r w:rsidRPr="00C1179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Социально-экономических дисциплин</w:t>
      </w:r>
      <w:r w:rsidRPr="00C1179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», </w:t>
      </w:r>
      <w:r w:rsidRPr="00C1179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оснащенный </w:t>
      </w:r>
      <w:proofErr w:type="gramStart"/>
      <w:r w:rsidRPr="00C1179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оборудованием</w:t>
      </w:r>
      <w:r w:rsidRPr="00C1179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:</w:t>
      </w:r>
      <w:r w:rsidRPr="00C1179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посадочные</w:t>
      </w:r>
      <w:proofErr w:type="gramEnd"/>
      <w:r w:rsidRPr="00C1179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места по количеству обучающихся, рабочее место преподавателя, доска, книжный шкаф, стенды, дидактический материал; техническими средствами обучения: компьютер</w:t>
      </w:r>
      <w:r w:rsidR="00BF0E7C" w:rsidRPr="00C1179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(программное обеспечение: Microsoft Windows 10 Pro; Office Standart 2016)</w:t>
      </w:r>
      <w:r w:rsidRPr="00C1179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 мультимедийный проектор.</w:t>
      </w:r>
    </w:p>
    <w:p w14:paraId="36A55797" w14:textId="77777777" w:rsidR="00FA6997" w:rsidRPr="00C11796" w:rsidRDefault="00FA6997" w:rsidP="00C11796">
      <w:pPr>
        <w:suppressAutoHyphens/>
        <w:spacing w:before="120" w:after="12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1179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3.2. Информационное обеспечение реализации программы</w:t>
      </w:r>
    </w:p>
    <w:p w14:paraId="001E0C7C" w14:textId="77777777" w:rsidR="00FA6997" w:rsidRPr="00C11796" w:rsidRDefault="00FA6997" w:rsidP="00C117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1179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3.2.1. Печатные издания</w:t>
      </w:r>
    </w:p>
    <w:p w14:paraId="1BD18F3F" w14:textId="77777777" w:rsidR="00FA6997" w:rsidRPr="00C11796" w:rsidRDefault="00FA6997" w:rsidP="00C117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Губин, В.Д. Основы философии: учебное пособие / В.Д. Губин. - М.: ФОРУМ: ИНФРА-М, 2016. – </w:t>
      </w:r>
    </w:p>
    <w:p w14:paraId="51711F15" w14:textId="77777777" w:rsidR="00FA6997" w:rsidRPr="00C11796" w:rsidRDefault="00FA6997" w:rsidP="00C117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288 с.</w:t>
      </w:r>
    </w:p>
    <w:p w14:paraId="7BC23D85" w14:textId="77777777" w:rsidR="00FA6997" w:rsidRPr="00C11796" w:rsidRDefault="00FA6997" w:rsidP="00C117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Pr="00C1179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3.2.2. Электронные издания (электронные ресурсы)</w:t>
      </w:r>
    </w:p>
    <w:p w14:paraId="65BF0FCD" w14:textId="77777777" w:rsidR="00FA6997" w:rsidRPr="00C11796" w:rsidRDefault="00FA6997" w:rsidP="00C117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1179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а) основная учебная литература </w:t>
      </w:r>
    </w:p>
    <w:p w14:paraId="6DCE084E" w14:textId="77777777" w:rsidR="00FA6997" w:rsidRPr="00C11796" w:rsidRDefault="00FA6997" w:rsidP="00C117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Бучило, Н. Ф. </w:t>
      </w:r>
      <w:proofErr w:type="gramStart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Философия :</w:t>
      </w:r>
      <w:proofErr w:type="gramEnd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учебное пособие / Н. Ф. Бучило, А. Н. Чумаков. — 3-е изд. — Москва, </w:t>
      </w:r>
      <w:proofErr w:type="gramStart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Саратов :</w:t>
      </w:r>
      <w:proofErr w:type="gramEnd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ПЕР СЭ, Ай Пи Эр Медиа, 2019. — 448 c. — ISBN 978-5-4486-0836-0. — </w:t>
      </w:r>
      <w:proofErr w:type="gramStart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Текст :</w:t>
      </w:r>
      <w:proofErr w:type="gramEnd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электронный // Электронно-библиотечная система IPR BOOKS : [сайт]. — URL: http://www.iprbookshop.ru/88238.html. — Режим доступа: для </w:t>
      </w:r>
      <w:proofErr w:type="spellStart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авторизир</w:t>
      </w:r>
      <w:proofErr w:type="spellEnd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. пользователей.</w:t>
      </w:r>
    </w:p>
    <w:p w14:paraId="14219A90" w14:textId="77777777" w:rsidR="00FA6997" w:rsidRPr="00C11796" w:rsidRDefault="00FA6997" w:rsidP="00C117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proofErr w:type="gramStart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Философия :</w:t>
      </w:r>
      <w:proofErr w:type="gramEnd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учебное пособие для СПО / С. А. Азаренко, Д. В. Анкин, В. Е. </w:t>
      </w:r>
      <w:proofErr w:type="spellStart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Кемеров</w:t>
      </w:r>
      <w:proofErr w:type="spellEnd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[и др.]. — 2-е изд. — Саратов, </w:t>
      </w:r>
      <w:proofErr w:type="gramStart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Екатеринбург :</w:t>
      </w:r>
      <w:proofErr w:type="gramEnd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Профобразование, Уральский федеральный университет, 2019. — 219 c. — ISBN 978-5-4488-0425-0, 978-5-7996-2915-1. — </w:t>
      </w:r>
      <w:proofErr w:type="gramStart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Текст :</w:t>
      </w:r>
      <w:proofErr w:type="gramEnd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электронный // Электронно-библиотечная система IPR BOOKS : [сайт]. — URL: http://www.iprbookshop.ru/87892.html. — Режим доступа: для </w:t>
      </w:r>
      <w:proofErr w:type="spellStart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авторизир</w:t>
      </w:r>
      <w:proofErr w:type="spellEnd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. пользователей.</w:t>
      </w:r>
    </w:p>
    <w:p w14:paraId="68335476" w14:textId="77777777" w:rsidR="00FA6997" w:rsidRPr="00C11796" w:rsidRDefault="00FA6997" w:rsidP="00C117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</w:t>
      </w:r>
      <w:proofErr w:type="gramStart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Философия :</w:t>
      </w:r>
      <w:proofErr w:type="gramEnd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учебное пособие для СПО / Н. П. Коновалова, Т. С. </w:t>
      </w:r>
      <w:proofErr w:type="spellStart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Кузубова</w:t>
      </w:r>
      <w:proofErr w:type="spellEnd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Р. В. Алашеева [и др.]. — 2-е изд. — Саратов, </w:t>
      </w:r>
      <w:proofErr w:type="gramStart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Екатеринбург :</w:t>
      </w:r>
      <w:proofErr w:type="gramEnd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Профобразование, Уральский федеральный университет, 2019. — 214 c. — ISBN 978-5-4488-0426-7, 978-5-7996-2890-1. — </w:t>
      </w:r>
      <w:proofErr w:type="gramStart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Текст :</w:t>
      </w:r>
      <w:proofErr w:type="gramEnd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электронный // Электронно-библиотечная система IPR BOOKS : [сайт]. — URL: http://www.iprbookshop.ru/87893.html. — Режим доступа: для </w:t>
      </w:r>
      <w:proofErr w:type="spellStart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авторизир</w:t>
      </w:r>
      <w:proofErr w:type="spellEnd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. пользователей.</w:t>
      </w:r>
    </w:p>
    <w:p w14:paraId="143C1E05" w14:textId="77777777" w:rsidR="00FA6997" w:rsidRPr="00C11796" w:rsidRDefault="00FA6997" w:rsidP="00C117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1584F8D" w14:textId="77777777" w:rsidR="00FA6997" w:rsidRPr="00C11796" w:rsidRDefault="00FA6997" w:rsidP="00C117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1179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б) дополнительная учебная литература</w:t>
      </w:r>
    </w:p>
    <w:p w14:paraId="13F0B4BC" w14:textId="77777777" w:rsidR="00FA6997" w:rsidRPr="00C11796" w:rsidRDefault="00FA6997" w:rsidP="00C117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Философия (курс лекций) / В. В. </w:t>
      </w:r>
      <w:proofErr w:type="spellStart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Быданов</w:t>
      </w:r>
      <w:proofErr w:type="spellEnd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Е. Е. </w:t>
      </w:r>
      <w:proofErr w:type="spellStart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Вознякевич</w:t>
      </w:r>
      <w:proofErr w:type="spellEnd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В. М. </w:t>
      </w:r>
      <w:proofErr w:type="spellStart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Доброштан</w:t>
      </w:r>
      <w:proofErr w:type="spellEnd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[и др.</w:t>
      </w:r>
      <w:proofErr w:type="gramStart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] ;</w:t>
      </w:r>
      <w:proofErr w:type="gramEnd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под редакцией Г. М. Левина. — Санкт-</w:t>
      </w:r>
      <w:proofErr w:type="gramStart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Петербург :</w:t>
      </w:r>
      <w:proofErr w:type="gramEnd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Петрополис</w:t>
      </w:r>
      <w:proofErr w:type="spellEnd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2019. — 356 c. — ISBN 978-5-9676-0658-8. — </w:t>
      </w:r>
      <w:proofErr w:type="gramStart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Текст :</w:t>
      </w:r>
      <w:proofErr w:type="gramEnd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электронный // Электронно-библиотечная система IPR BOOKS : [сайт]. — URL: http://www.iprbookshop.ru/84674.html. — Режим доступа: для </w:t>
      </w:r>
      <w:proofErr w:type="spellStart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авторизир</w:t>
      </w:r>
      <w:proofErr w:type="spellEnd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. пользователей.</w:t>
      </w:r>
    </w:p>
    <w:p w14:paraId="145241FA" w14:textId="77777777" w:rsidR="00FA6997" w:rsidRPr="00C11796" w:rsidRDefault="00FA6997" w:rsidP="00C117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Вечканов, В. Э. </w:t>
      </w:r>
      <w:proofErr w:type="gramStart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Философия :</w:t>
      </w:r>
      <w:proofErr w:type="gramEnd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учебное пособие / В. Э. Вечканов. — 2-е изд. — </w:t>
      </w:r>
      <w:proofErr w:type="gramStart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Саратов :</w:t>
      </w:r>
      <w:proofErr w:type="gramEnd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Ай Пи Эр Медиа, 2019. — 210 c. — ISBN 978-5-4486-0446-1. — </w:t>
      </w:r>
      <w:proofErr w:type="gramStart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Текст :</w:t>
      </w:r>
      <w:proofErr w:type="gramEnd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электронный // Электронно-библиотечная система IPR BOOKS : [сайт]. — URL: http://www.iprbookshop.ru/79824.html. — Режим доступа: для </w:t>
      </w:r>
      <w:proofErr w:type="spellStart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авторизир</w:t>
      </w:r>
      <w:proofErr w:type="spellEnd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. пользователей.</w:t>
      </w:r>
    </w:p>
    <w:p w14:paraId="32B9D7B5" w14:textId="77777777" w:rsidR="00FA6997" w:rsidRPr="00C11796" w:rsidRDefault="00FA6997" w:rsidP="00C117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Гусев, Д. А. Популярная </w:t>
      </w:r>
      <w:proofErr w:type="gramStart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философия :</w:t>
      </w:r>
      <w:proofErr w:type="gramEnd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учебное пособие / Д. А. Гусев. — 2-е изд. — </w:t>
      </w:r>
      <w:proofErr w:type="gramStart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Москва :</w:t>
      </w:r>
      <w:proofErr w:type="gramEnd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Прометей, 2019. — 552 c. — ISBN 978-5-907100-44-2. — </w:t>
      </w:r>
      <w:proofErr w:type="gramStart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Текст :</w:t>
      </w:r>
      <w:proofErr w:type="gramEnd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электронный // Электронно-библиотечная система IPR BOOKS : [сайт]. — URL: </w:t>
      </w:r>
      <w:proofErr w:type="gramStart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http://www.iprbookshop.ru/94493.html  —</w:t>
      </w:r>
      <w:proofErr w:type="gramEnd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Режим доступа: для </w:t>
      </w:r>
      <w:proofErr w:type="spellStart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авторизир</w:t>
      </w:r>
      <w:proofErr w:type="spellEnd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. пользователей</w:t>
      </w:r>
    </w:p>
    <w:p w14:paraId="1E9503F6" w14:textId="77777777" w:rsidR="00FA6997" w:rsidRPr="00C11796" w:rsidRDefault="00A624D2" w:rsidP="00C117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4. </w:t>
      </w:r>
      <w:proofErr w:type="gramStart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Философия :</w:t>
      </w:r>
      <w:proofErr w:type="gramEnd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учебное пособие / составители Е. Н. Коновалова. — </w:t>
      </w:r>
      <w:proofErr w:type="gramStart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Астрахань :</w:t>
      </w:r>
      <w:proofErr w:type="gramEnd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Астраханский государственный архитектурно-строительный университет, ЭБС АСВ, 2020. — 151 c. — ISBN 978-5-93026-114-1. — </w:t>
      </w:r>
      <w:proofErr w:type="gramStart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Текст :</w:t>
      </w:r>
      <w:proofErr w:type="gramEnd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электронный // Электронно-библиотечная система IPR BOOKS : [сайт]. — URL: http://www.iprbookshop.ru/100849.html. — Режим доступа: для </w:t>
      </w:r>
      <w:proofErr w:type="spellStart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авторизир</w:t>
      </w:r>
      <w:proofErr w:type="spellEnd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. пользователей.</w:t>
      </w:r>
    </w:p>
    <w:p w14:paraId="55C5B99A" w14:textId="77777777" w:rsidR="00FA6997" w:rsidRPr="00C11796" w:rsidRDefault="00FA6997" w:rsidP="00C117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5. </w:t>
      </w:r>
      <w:proofErr w:type="gramStart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Философия :</w:t>
      </w:r>
      <w:proofErr w:type="gramEnd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учебное пособие / составители С. В. </w:t>
      </w:r>
      <w:proofErr w:type="spellStart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Кардинская</w:t>
      </w:r>
      <w:proofErr w:type="spellEnd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. — Санкт-</w:t>
      </w:r>
      <w:proofErr w:type="gramStart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Петербург :</w:t>
      </w:r>
      <w:proofErr w:type="gramEnd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Санкт-Петербургский государственный университет промышленных технологий и дизайна, 2017. — 104 c. — ISBN </w:t>
      </w:r>
      <w:proofErr w:type="gramStart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2227-8397</w:t>
      </w:r>
      <w:proofErr w:type="gramEnd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— </w:t>
      </w:r>
      <w:proofErr w:type="gramStart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Текст :</w:t>
      </w:r>
      <w:proofErr w:type="gramEnd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электронный // Электронно-библиотечная система IPR BOOKS : [сайт]. — URL: http://www.iprbookshop.ru/102490.html. — Режим доступа: для </w:t>
      </w:r>
      <w:proofErr w:type="spellStart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авторизир</w:t>
      </w:r>
      <w:proofErr w:type="spellEnd"/>
      <w:r w:rsidRPr="00C11796">
        <w:rPr>
          <w:rFonts w:ascii="Times New Roman" w:eastAsia="Times New Roman" w:hAnsi="Times New Roman" w:cs="Times New Roman"/>
          <w:sz w:val="24"/>
          <w:szCs w:val="24"/>
          <w:lang w:eastAsia="ar-SA"/>
        </w:rPr>
        <w:t>. пользователей.</w:t>
      </w:r>
    </w:p>
    <w:p w14:paraId="1D6E1C7E" w14:textId="77777777" w:rsidR="00FA6997" w:rsidRPr="00C11796" w:rsidRDefault="00FA6997" w:rsidP="00C11796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ar-SA"/>
        </w:rPr>
      </w:pPr>
    </w:p>
    <w:p w14:paraId="2447D58F" w14:textId="77777777" w:rsidR="00FA6997" w:rsidRPr="00C11796" w:rsidRDefault="00FA6997" w:rsidP="00C11796">
      <w:pPr>
        <w:suppressAutoHyphens/>
        <w:spacing w:after="0" w:line="240" w:lineRule="auto"/>
        <w:ind w:left="357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1179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3.2.3. Дополнительные источники</w:t>
      </w:r>
    </w:p>
    <w:p w14:paraId="72D882DF" w14:textId="77777777" w:rsidR="00FA6997" w:rsidRPr="00C11796" w:rsidRDefault="00FA6997" w:rsidP="00C11796">
      <w:pPr>
        <w:numPr>
          <w:ilvl w:val="0"/>
          <w:numId w:val="7"/>
        </w:numPr>
        <w:tabs>
          <w:tab w:val="num" w:pos="284"/>
        </w:tabs>
        <w:suppressAutoHyphens/>
        <w:spacing w:after="0" w:line="240" w:lineRule="auto"/>
        <w:ind w:left="426" w:hanging="426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CFCFC"/>
          <w:lang w:eastAsia="ar-SA"/>
        </w:rPr>
      </w:pPr>
      <w:r w:rsidRPr="00C1179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CFCFC"/>
          <w:lang w:eastAsia="ar-SA"/>
        </w:rPr>
        <w:t xml:space="preserve">Информационная система «Единое окно доступа к образовательным ресурсам» [Электронный ресурс]. URL: </w:t>
      </w:r>
      <w:hyperlink r:id="rId8" w:history="1">
        <w:r w:rsidRPr="00C11796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shd w:val="clear" w:color="auto" w:fill="FCFCFC"/>
            <w:lang w:eastAsia="ar-SA"/>
          </w:rPr>
          <w:t>http://window.edu.ru/</w:t>
        </w:r>
      </w:hyperlink>
    </w:p>
    <w:p w14:paraId="7721A07E" w14:textId="77777777" w:rsidR="00FA6997" w:rsidRPr="00C11796" w:rsidRDefault="00FA6997" w:rsidP="00C11796">
      <w:pPr>
        <w:numPr>
          <w:ilvl w:val="0"/>
          <w:numId w:val="7"/>
        </w:numPr>
        <w:tabs>
          <w:tab w:val="num" w:pos="284"/>
        </w:tabs>
        <w:suppressAutoHyphens/>
        <w:spacing w:after="0" w:line="240" w:lineRule="auto"/>
        <w:ind w:left="426" w:hanging="426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CFCFC"/>
          <w:lang w:eastAsia="ar-SA"/>
        </w:rPr>
      </w:pPr>
      <w:r w:rsidRPr="00C1179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CFCFC"/>
          <w:lang w:eastAsia="ar-SA"/>
        </w:rPr>
        <w:t xml:space="preserve"> Барковская, А. В. </w:t>
      </w:r>
      <w:proofErr w:type="gramStart"/>
      <w:r w:rsidRPr="00C1179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CFCFC"/>
          <w:lang w:eastAsia="ar-SA"/>
        </w:rPr>
        <w:t>Философия :</w:t>
      </w:r>
      <w:proofErr w:type="gramEnd"/>
      <w:r w:rsidRPr="00C1179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CFCFC"/>
          <w:lang w:eastAsia="ar-SA"/>
        </w:rPr>
        <w:t xml:space="preserve"> ответы на экзаменационные вопросы / А. В. Барковская, Е. В. Хомич. — 2-е изд. — </w:t>
      </w:r>
      <w:proofErr w:type="gramStart"/>
      <w:r w:rsidRPr="00C1179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CFCFC"/>
          <w:lang w:eastAsia="ar-SA"/>
        </w:rPr>
        <w:t>Минск :</w:t>
      </w:r>
      <w:proofErr w:type="gramEnd"/>
      <w:r w:rsidRPr="00C1179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CFCFC"/>
          <w:lang w:eastAsia="ar-SA"/>
        </w:rPr>
        <w:t xml:space="preserve"> </w:t>
      </w:r>
      <w:proofErr w:type="spellStart"/>
      <w:r w:rsidRPr="00C1179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CFCFC"/>
          <w:lang w:eastAsia="ar-SA"/>
        </w:rPr>
        <w:t>Тетралит</w:t>
      </w:r>
      <w:proofErr w:type="spellEnd"/>
      <w:r w:rsidRPr="00C1179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CFCFC"/>
          <w:lang w:eastAsia="ar-SA"/>
        </w:rPr>
        <w:t xml:space="preserve">, 2018. — 176 c. — ISBN 978-985-7171-18-7. — </w:t>
      </w:r>
      <w:proofErr w:type="gramStart"/>
      <w:r w:rsidRPr="00C1179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CFCFC"/>
          <w:lang w:eastAsia="ar-SA"/>
        </w:rPr>
        <w:t>Текст :</w:t>
      </w:r>
      <w:proofErr w:type="gramEnd"/>
      <w:r w:rsidRPr="00C1179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CFCFC"/>
          <w:lang w:eastAsia="ar-SA"/>
        </w:rPr>
        <w:t xml:space="preserve"> электронный // Электронно-библиотечная система IPR BOOKS : [сайт]. — URL: http://www.iprbookshop.ru/88854.html. — Режим доступа: для </w:t>
      </w:r>
      <w:proofErr w:type="spellStart"/>
      <w:r w:rsidRPr="00C1179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CFCFC"/>
          <w:lang w:eastAsia="ar-SA"/>
        </w:rPr>
        <w:t>авторизир</w:t>
      </w:r>
      <w:proofErr w:type="spellEnd"/>
      <w:r w:rsidRPr="00C1179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CFCFC"/>
          <w:lang w:eastAsia="ar-SA"/>
        </w:rPr>
        <w:t>. пользователей.</w:t>
      </w:r>
    </w:p>
    <w:p w14:paraId="6016E8CC" w14:textId="1E0845A0" w:rsidR="001C77EC" w:rsidRDefault="001C77EC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CFCFC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CFCFC"/>
          <w:lang w:eastAsia="ar-SA"/>
        </w:rPr>
        <w:br w:type="page"/>
      </w:r>
    </w:p>
    <w:p w14:paraId="3E63D4EE" w14:textId="77777777" w:rsidR="00FA6997" w:rsidRPr="00C11796" w:rsidRDefault="00FA6997" w:rsidP="00C11796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CFCFC"/>
          <w:lang w:eastAsia="ar-SA"/>
        </w:rPr>
      </w:pPr>
    </w:p>
    <w:p w14:paraId="69EDD105" w14:textId="71F58FD3" w:rsidR="00FA6997" w:rsidRPr="001C77EC" w:rsidRDefault="00FA6997" w:rsidP="001C77EC">
      <w:pPr>
        <w:pStyle w:val="af4"/>
        <w:numPr>
          <w:ilvl w:val="0"/>
          <w:numId w:val="9"/>
        </w:numPr>
        <w:suppressAutoHyphens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C77E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КОНТРОЛЬ И ОЦЕНКА РЕЗУЛЬТАТОВ ОСВОЕНИЯ УЧЕБНОЙ ДИСЦИПЛИНЫ</w:t>
      </w:r>
    </w:p>
    <w:p w14:paraId="637890C5" w14:textId="77777777" w:rsidR="008C4D39" w:rsidRPr="00C11796" w:rsidRDefault="008C4D39" w:rsidP="00C11796">
      <w:pPr>
        <w:pStyle w:val="af4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0"/>
        <w:gridCol w:w="2884"/>
        <w:gridCol w:w="3336"/>
      </w:tblGrid>
      <w:tr w:rsidR="008C4D39" w:rsidRPr="00C11796" w14:paraId="3BB968AB" w14:textId="77777777" w:rsidTr="00C55751">
        <w:tc>
          <w:tcPr>
            <w:tcW w:w="1750" w:type="pct"/>
          </w:tcPr>
          <w:p w14:paraId="2356BB3F" w14:textId="77777777" w:rsidR="008C4D39" w:rsidRPr="001C77EC" w:rsidRDefault="008C4D39" w:rsidP="00C11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C77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507" w:type="pct"/>
          </w:tcPr>
          <w:p w14:paraId="515A2605" w14:textId="77777777" w:rsidR="008C4D39" w:rsidRPr="001C77EC" w:rsidRDefault="008C4D39" w:rsidP="00C1179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C77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743" w:type="pct"/>
          </w:tcPr>
          <w:p w14:paraId="0A716842" w14:textId="77777777" w:rsidR="008C4D39" w:rsidRPr="001C77EC" w:rsidRDefault="008C4D39" w:rsidP="00C1179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C77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8C4D39" w:rsidRPr="00C11796" w14:paraId="1ECA7CE1" w14:textId="77777777" w:rsidTr="000A7811">
        <w:trPr>
          <w:trHeight w:val="4397"/>
        </w:trPr>
        <w:tc>
          <w:tcPr>
            <w:tcW w:w="1750" w:type="pct"/>
          </w:tcPr>
          <w:p w14:paraId="52F146E8" w14:textId="77777777" w:rsidR="008C4D39" w:rsidRPr="001C77EC" w:rsidRDefault="008C4D39" w:rsidP="00C11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результате освоения учебной дисциплины обучающийся должен знать: </w:t>
            </w:r>
          </w:p>
          <w:p w14:paraId="0D3A0382" w14:textId="77777777" w:rsidR="008C4D39" w:rsidRPr="001C77EC" w:rsidRDefault="008C4D39" w:rsidP="00C1179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1.актуальный профессиональный</w:t>
            </w:r>
          </w:p>
          <w:p w14:paraId="05A541CF" w14:textId="77777777" w:rsidR="008C4D39" w:rsidRPr="001C77EC" w:rsidRDefault="008C4D39" w:rsidP="00C1179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социальный контекст, в котором приходится работать и жить</w:t>
            </w:r>
          </w:p>
          <w:p w14:paraId="2FDA62CA" w14:textId="77777777" w:rsidR="008C4D39" w:rsidRPr="001C77EC" w:rsidRDefault="008C4D39" w:rsidP="00C117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0CA8E3" w14:textId="77777777" w:rsidR="008C4D39" w:rsidRPr="001C77EC" w:rsidRDefault="008C4D39" w:rsidP="00C117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2.приемы структурирования информации;</w:t>
            </w:r>
          </w:p>
          <w:p w14:paraId="48B7ED92" w14:textId="77777777" w:rsidR="008C4D39" w:rsidRPr="001C77EC" w:rsidRDefault="008C4D39" w:rsidP="00C117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21E376" w14:textId="77777777" w:rsidR="009F15AB" w:rsidRPr="001C77EC" w:rsidRDefault="009F15AB" w:rsidP="00C117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6201582" w14:textId="77777777" w:rsidR="008C4D39" w:rsidRPr="001C77EC" w:rsidRDefault="008C4D39" w:rsidP="00C117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3.возможные траектории профессионального развития и самообразования;</w:t>
            </w:r>
          </w:p>
          <w:p w14:paraId="27E60ECB" w14:textId="77777777" w:rsidR="008C4D39" w:rsidRPr="001C77EC" w:rsidRDefault="008C4D39" w:rsidP="00C117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D2512C" w14:textId="77777777" w:rsidR="009F15AB" w:rsidRPr="001C77EC" w:rsidRDefault="009F15AB" w:rsidP="00C117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280CD25" w14:textId="77777777" w:rsidR="008C4D39" w:rsidRPr="001C77EC" w:rsidRDefault="008C4D39" w:rsidP="00C117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4.психологические основы деятельности коллектива, психологические особенности личности;</w:t>
            </w:r>
          </w:p>
          <w:p w14:paraId="224AB4D9" w14:textId="77777777" w:rsidR="0089072D" w:rsidRPr="001C77EC" w:rsidRDefault="0089072D" w:rsidP="00C117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08A959" w14:textId="77777777" w:rsidR="009F15AB" w:rsidRPr="001C77EC" w:rsidRDefault="009F15AB" w:rsidP="00C117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5594E0" w14:textId="77777777" w:rsidR="008C4D39" w:rsidRPr="001C77EC" w:rsidRDefault="008C4D39" w:rsidP="00C117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5.особенности социального и культурного контекста;</w:t>
            </w:r>
          </w:p>
          <w:p w14:paraId="783D0B2C" w14:textId="77777777" w:rsidR="008C4D39" w:rsidRPr="001C77EC" w:rsidRDefault="008C4D39" w:rsidP="00C117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8E280DB" w14:textId="77777777" w:rsidR="009F15AB" w:rsidRPr="001C77EC" w:rsidRDefault="009F15AB" w:rsidP="00C117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47644BA" w14:textId="77777777" w:rsidR="008C4D39" w:rsidRPr="001C77EC" w:rsidRDefault="008C4D39" w:rsidP="00C117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8374E04" w14:textId="77777777" w:rsidR="008C4D39" w:rsidRPr="001C77EC" w:rsidRDefault="000A7811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7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8C4D39" w:rsidRPr="001C7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.правила чтения текстов профессиональной направленности.</w:t>
            </w:r>
          </w:p>
        </w:tc>
        <w:tc>
          <w:tcPr>
            <w:tcW w:w="1507" w:type="pct"/>
          </w:tcPr>
          <w:p w14:paraId="0CB8BD02" w14:textId="77777777" w:rsidR="008C4D39" w:rsidRPr="001C77EC" w:rsidRDefault="008C4D39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637A921" w14:textId="77777777" w:rsidR="009F15AB" w:rsidRPr="001C77EC" w:rsidRDefault="009F15AB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06021B1" w14:textId="77777777" w:rsidR="0089072D" w:rsidRPr="001C77EC" w:rsidRDefault="0089072D" w:rsidP="00C1179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7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выстраивает </w:t>
            </w:r>
            <w:proofErr w:type="gramStart"/>
            <w:r w:rsidRPr="001C7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взаимодействие  на</w:t>
            </w:r>
            <w:proofErr w:type="gramEnd"/>
            <w:r w:rsidRPr="001C7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основе норм этики и морали.</w:t>
            </w:r>
          </w:p>
          <w:p w14:paraId="42F960D0" w14:textId="77777777" w:rsidR="0089072D" w:rsidRPr="001C77EC" w:rsidRDefault="0089072D" w:rsidP="00C1179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403D969" w14:textId="77777777" w:rsidR="009F15AB" w:rsidRPr="001C77EC" w:rsidRDefault="009F15AB" w:rsidP="00C1179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7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Излагает план по отбору</w:t>
            </w:r>
            <w:r w:rsidR="0089072D" w:rsidRPr="001C7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9072D" w:rsidRPr="001C7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</w:t>
            </w:r>
            <w:proofErr w:type="spellEnd"/>
          </w:p>
          <w:p w14:paraId="52B886C8" w14:textId="77777777" w:rsidR="0089072D" w:rsidRPr="001C77EC" w:rsidRDefault="0089072D" w:rsidP="00C1179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7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Повышает свой культурный и профессиональный уровень</w:t>
            </w:r>
          </w:p>
          <w:p w14:paraId="0C178764" w14:textId="77777777" w:rsidR="0089072D" w:rsidRPr="001C77EC" w:rsidRDefault="0089072D" w:rsidP="00C1179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DB1CDE8" w14:textId="77777777" w:rsidR="0089072D" w:rsidRPr="001C77EC" w:rsidRDefault="009F15AB" w:rsidP="00C1179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7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характеризует деятельность коллектива, отмечает его психологический климат</w:t>
            </w:r>
          </w:p>
          <w:p w14:paraId="29354188" w14:textId="77777777" w:rsidR="00775E41" w:rsidRPr="001C77EC" w:rsidRDefault="0089072D" w:rsidP="00C1179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7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ориентируется и дискутирует по наибо</w:t>
            </w:r>
            <w:r w:rsidR="000A7811" w:rsidRPr="001C7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лее общие философским проблемам</w:t>
            </w:r>
          </w:p>
          <w:p w14:paraId="7B1FC8CF" w14:textId="77777777" w:rsidR="00775E41" w:rsidRPr="001C77EC" w:rsidRDefault="00775E41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77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излагает последовательность изучения профессиональной литературы</w:t>
            </w:r>
          </w:p>
        </w:tc>
        <w:tc>
          <w:tcPr>
            <w:tcW w:w="1743" w:type="pct"/>
          </w:tcPr>
          <w:p w14:paraId="0D679534" w14:textId="77777777" w:rsidR="008C4D39" w:rsidRPr="001C77EC" w:rsidRDefault="008C4D39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9D3A3DC" w14:textId="77777777" w:rsidR="008C4D39" w:rsidRPr="001C77EC" w:rsidRDefault="008C4D39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7422310" w14:textId="77777777" w:rsidR="006C272A" w:rsidRPr="001C77EC" w:rsidRDefault="006C272A" w:rsidP="00C117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7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  <w:p w14:paraId="2F47E51F" w14:textId="77777777" w:rsidR="006C272A" w:rsidRPr="001C77EC" w:rsidRDefault="006C272A" w:rsidP="00C117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7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проведении:</w:t>
            </w:r>
          </w:p>
          <w:p w14:paraId="742D9499" w14:textId="77777777" w:rsidR="006C272A" w:rsidRPr="001C77EC" w:rsidRDefault="006C272A" w:rsidP="00C117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7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-письменного/устного опроса;</w:t>
            </w:r>
          </w:p>
          <w:p w14:paraId="13AAB695" w14:textId="77777777" w:rsidR="006C272A" w:rsidRPr="001C77EC" w:rsidRDefault="006C272A" w:rsidP="00C117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72B357E" w14:textId="77777777" w:rsidR="006C272A" w:rsidRPr="001C77EC" w:rsidRDefault="006C272A" w:rsidP="00C117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7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-тестирования;</w:t>
            </w:r>
          </w:p>
          <w:p w14:paraId="6FAFE190" w14:textId="77777777" w:rsidR="006C272A" w:rsidRPr="001C77EC" w:rsidRDefault="006C272A" w:rsidP="00C117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96D3365" w14:textId="77777777" w:rsidR="006C272A" w:rsidRPr="001C77EC" w:rsidRDefault="006C272A" w:rsidP="00C117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D597AAF" w14:textId="77777777" w:rsidR="006C272A" w:rsidRPr="001C77EC" w:rsidRDefault="006C272A" w:rsidP="00C117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7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теоретической части проектов, учебных исследований и </w:t>
            </w:r>
            <w:proofErr w:type="gramStart"/>
            <w:r w:rsidRPr="001C7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т.д.</w:t>
            </w:r>
            <w:proofErr w:type="gramEnd"/>
            <w:r w:rsidRPr="001C7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6CC49956" w14:textId="77777777" w:rsidR="006C272A" w:rsidRPr="001C77EC" w:rsidRDefault="006C272A" w:rsidP="00C117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D3B6B8E" w14:textId="77777777" w:rsidR="006C272A" w:rsidRPr="001C77EC" w:rsidRDefault="006C272A" w:rsidP="00C117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B9A1567" w14:textId="77777777" w:rsidR="006C272A" w:rsidRPr="001C77EC" w:rsidRDefault="006C272A" w:rsidP="00C117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134030E" w14:textId="77777777" w:rsidR="006C272A" w:rsidRPr="001C77EC" w:rsidRDefault="006C272A" w:rsidP="00C117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3662CFE" w14:textId="77777777" w:rsidR="006C272A" w:rsidRPr="001C77EC" w:rsidRDefault="006C272A" w:rsidP="00C117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7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</w:p>
          <w:p w14:paraId="21D8DE3F" w14:textId="77777777" w:rsidR="006C272A" w:rsidRPr="001C77EC" w:rsidRDefault="006C272A" w:rsidP="00C117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7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14:paraId="17D2E5CA" w14:textId="77777777" w:rsidR="006C272A" w:rsidRPr="001C77EC" w:rsidRDefault="006C272A" w:rsidP="00C117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7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14:paraId="10C63420" w14:textId="77777777" w:rsidR="008C4D39" w:rsidRPr="001C77EC" w:rsidRDefault="006C272A" w:rsidP="00C117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7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-тестирования и </w:t>
            </w:r>
            <w:proofErr w:type="gramStart"/>
            <w:r w:rsidRPr="001C7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т.д.</w:t>
            </w:r>
            <w:proofErr w:type="gramEnd"/>
          </w:p>
        </w:tc>
      </w:tr>
      <w:tr w:rsidR="008C4D39" w:rsidRPr="00C11796" w14:paraId="7C0951AC" w14:textId="77777777" w:rsidTr="00C55751">
        <w:trPr>
          <w:trHeight w:val="896"/>
        </w:trPr>
        <w:tc>
          <w:tcPr>
            <w:tcW w:w="1750" w:type="pct"/>
          </w:tcPr>
          <w:p w14:paraId="592581A1" w14:textId="77777777" w:rsidR="008C4D39" w:rsidRPr="001C77EC" w:rsidRDefault="008C4D39" w:rsidP="00C11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результате освоения учебной дисциплины обучающийся должен уметь: </w:t>
            </w:r>
          </w:p>
          <w:p w14:paraId="0EEAD8AE" w14:textId="77777777" w:rsidR="008C4D39" w:rsidRPr="001C77EC" w:rsidRDefault="008C4D39" w:rsidP="00C11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8740DC" w14:textId="77777777" w:rsidR="008C4D39" w:rsidRPr="001C77EC" w:rsidRDefault="008C4D39" w:rsidP="00C117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7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1C7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 задачу и/или проблему и выделять её составные части;</w:t>
            </w:r>
          </w:p>
          <w:p w14:paraId="79D013DB" w14:textId="77777777" w:rsidR="008C4D39" w:rsidRPr="001C77EC" w:rsidRDefault="008C4D39" w:rsidP="00C117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E96B3E4" w14:textId="77777777" w:rsidR="008C4D39" w:rsidRPr="001C77EC" w:rsidRDefault="008C4D39" w:rsidP="00C117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2.планировать процесс поиска; структурировать получаемую информацию;</w:t>
            </w:r>
          </w:p>
          <w:p w14:paraId="36800B12" w14:textId="77777777" w:rsidR="008C4D39" w:rsidRPr="001C77EC" w:rsidRDefault="008C4D39" w:rsidP="00C117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3571D3" w14:textId="77777777" w:rsidR="008C4D39" w:rsidRPr="001C77EC" w:rsidRDefault="008C4D39" w:rsidP="00C117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3.применять современную научную профессиональную терминологию;</w:t>
            </w:r>
          </w:p>
          <w:p w14:paraId="425CA603" w14:textId="77777777" w:rsidR="008C4D39" w:rsidRPr="001C77EC" w:rsidRDefault="008C4D39" w:rsidP="00C117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7598C51" w14:textId="77777777" w:rsidR="008C4D39" w:rsidRPr="001C77EC" w:rsidRDefault="008C4D39" w:rsidP="00C117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4.Умения: организовывать работу коллектива и команды;</w:t>
            </w:r>
          </w:p>
          <w:p w14:paraId="4168E75A" w14:textId="77777777" w:rsidR="00775E41" w:rsidRPr="001C77EC" w:rsidRDefault="00775E41" w:rsidP="00C117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0803F22" w14:textId="77777777" w:rsidR="008C4D39" w:rsidRPr="001C77EC" w:rsidRDefault="008C4D39" w:rsidP="00C117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14:paraId="0302FA95" w14:textId="77777777" w:rsidR="008C4D39" w:rsidRPr="001C77EC" w:rsidRDefault="008C4D39" w:rsidP="00C117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7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применять средства информационных технологий для решения профессиональных задач;</w:t>
            </w:r>
          </w:p>
        </w:tc>
        <w:tc>
          <w:tcPr>
            <w:tcW w:w="1507" w:type="pct"/>
          </w:tcPr>
          <w:p w14:paraId="2453EA17" w14:textId="77777777" w:rsidR="008C4D39" w:rsidRPr="001C77EC" w:rsidRDefault="008C4D39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2484488" w14:textId="77777777" w:rsidR="008C4D39" w:rsidRPr="001C77EC" w:rsidRDefault="008C4D39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979ED85" w14:textId="77777777" w:rsidR="008C4D39" w:rsidRPr="001C77EC" w:rsidRDefault="00775E41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77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Анализирует и выделяет основные проблемы из </w:t>
            </w:r>
            <w:proofErr w:type="gramStart"/>
            <w:r w:rsidRPr="001C77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большого  ряда</w:t>
            </w:r>
            <w:proofErr w:type="gramEnd"/>
          </w:p>
          <w:p w14:paraId="0599F889" w14:textId="77777777" w:rsidR="00775E41" w:rsidRPr="001C77EC" w:rsidRDefault="00775E41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77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Структурирует полученную информацию</w:t>
            </w:r>
          </w:p>
          <w:p w14:paraId="7EE064DA" w14:textId="77777777" w:rsidR="00775E41" w:rsidRPr="001C77EC" w:rsidRDefault="00775E41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77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Пользуется профессиональной терминологией в своей деятельности</w:t>
            </w:r>
          </w:p>
          <w:p w14:paraId="0189EB2C" w14:textId="77777777" w:rsidR="00775E41" w:rsidRPr="001C77EC" w:rsidRDefault="00775E41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77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Составляет план по организации работы коллектива</w:t>
            </w:r>
          </w:p>
          <w:p w14:paraId="230FA0B9" w14:textId="77777777" w:rsidR="00775E41" w:rsidRPr="001C77EC" w:rsidRDefault="00775E41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77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Оформляет документацию по профессиональной деятельности</w:t>
            </w:r>
            <w:r w:rsidR="006C272A" w:rsidRPr="001C77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2995935B" w14:textId="77777777" w:rsidR="006C272A" w:rsidRPr="001C77EC" w:rsidRDefault="006C272A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A42C73C" w14:textId="77777777" w:rsidR="006C272A" w:rsidRPr="001C77EC" w:rsidRDefault="006C272A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EE241B2" w14:textId="77777777" w:rsidR="006C272A" w:rsidRPr="001C77EC" w:rsidRDefault="006C272A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77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Проводит разъяснительные беседы по значимости своей профессии</w:t>
            </w:r>
          </w:p>
          <w:p w14:paraId="68FF133E" w14:textId="77777777" w:rsidR="00775E41" w:rsidRPr="001C77EC" w:rsidRDefault="00775E41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3" w:type="pct"/>
          </w:tcPr>
          <w:p w14:paraId="1C92199A" w14:textId="77777777" w:rsidR="008C4D39" w:rsidRPr="001C77EC" w:rsidRDefault="008C4D39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BECE7E3" w14:textId="77777777" w:rsidR="008C4D39" w:rsidRPr="001C77EC" w:rsidRDefault="008C4D39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77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Оценка результатов выполнения практической работы</w:t>
            </w:r>
          </w:p>
          <w:p w14:paraId="3A88B91F" w14:textId="77777777" w:rsidR="008C4D39" w:rsidRPr="001C77EC" w:rsidRDefault="008C4D39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77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Экспертное наблюдение за ходом выполнения практической работы</w:t>
            </w:r>
          </w:p>
          <w:p w14:paraId="2A32A2F2" w14:textId="77777777" w:rsidR="006C272A" w:rsidRPr="001C77EC" w:rsidRDefault="006C272A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3A1D8BB" w14:textId="77777777" w:rsidR="006C272A" w:rsidRPr="001C77EC" w:rsidRDefault="006C272A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3046E54" w14:textId="77777777" w:rsidR="006C272A" w:rsidRPr="001C77EC" w:rsidRDefault="006C272A" w:rsidP="00C117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7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оценки результатов самостоятельной работы (докладов, рефератов, теоретической части проектов, учебных исследований и </w:t>
            </w:r>
            <w:proofErr w:type="gramStart"/>
            <w:r w:rsidRPr="001C7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т.д.</w:t>
            </w:r>
            <w:proofErr w:type="gramEnd"/>
            <w:r w:rsidRPr="001C7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</w:tbl>
    <w:p w14:paraId="0C8F266E" w14:textId="77777777" w:rsidR="008C4D39" w:rsidRPr="00C11796" w:rsidRDefault="008C4D39" w:rsidP="00C11796">
      <w:pPr>
        <w:suppressAutoHyphens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sectPr w:rsidR="008C4D39" w:rsidRPr="00C11796" w:rsidSect="004C0089">
      <w:footerReference w:type="even" r:id="rId9"/>
      <w:footerReference w:type="default" r:id="rId10"/>
      <w:foot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D7185" w14:textId="77777777" w:rsidR="00CA0F64" w:rsidRDefault="00CA0F64" w:rsidP="00120002">
      <w:pPr>
        <w:spacing w:after="0" w:line="240" w:lineRule="auto"/>
      </w:pPr>
      <w:r>
        <w:separator/>
      </w:r>
    </w:p>
  </w:endnote>
  <w:endnote w:type="continuationSeparator" w:id="0">
    <w:p w14:paraId="74DBD5FC" w14:textId="77777777" w:rsidR="00CA0F64" w:rsidRDefault="00CA0F64" w:rsidP="00120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24F56" w14:textId="2AFFB872" w:rsidR="00C55751" w:rsidRDefault="00C55751" w:rsidP="00BF0E7C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 w:rsidR="00C11796">
      <w:rPr>
        <w:rStyle w:val="a7"/>
      </w:rPr>
      <w:fldChar w:fldCharType="separate"/>
    </w:r>
    <w:r w:rsidR="00C11796">
      <w:rPr>
        <w:rStyle w:val="a7"/>
        <w:noProof/>
      </w:rPr>
      <w:t>2</w:t>
    </w:r>
    <w:r>
      <w:rPr>
        <w:rStyle w:val="a7"/>
      </w:rPr>
      <w:fldChar w:fldCharType="end"/>
    </w:r>
  </w:p>
  <w:p w14:paraId="329A74F4" w14:textId="77777777" w:rsidR="00C55751" w:rsidRDefault="00C55751" w:rsidP="00BF0E7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10702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CCA3E09" w14:textId="3B3070EE" w:rsidR="00C11796" w:rsidRPr="00C11796" w:rsidRDefault="00C11796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 w:rsidRPr="00C1179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1179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1179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C11796">
          <w:rPr>
            <w:rFonts w:ascii="Times New Roman" w:hAnsi="Times New Roman" w:cs="Times New Roman"/>
            <w:sz w:val="28"/>
            <w:szCs w:val="28"/>
          </w:rPr>
          <w:t>2</w:t>
        </w:r>
        <w:r w:rsidRPr="00C1179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E713131" w14:textId="77777777" w:rsidR="00C55751" w:rsidRPr="004C0089" w:rsidRDefault="00C55751" w:rsidP="004C0089">
    <w:pPr>
      <w:pStyle w:val="a3"/>
      <w:pBdr>
        <w:top w:val="single" w:sz="4" w:space="1" w:color="auto"/>
      </w:pBdr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19825784"/>
      <w:docPartObj>
        <w:docPartGallery w:val="Page Numbers (Bottom of Page)"/>
        <w:docPartUnique/>
      </w:docPartObj>
    </w:sdtPr>
    <w:sdtContent>
      <w:p w14:paraId="093A3FA9" w14:textId="4D7723BF" w:rsidR="00C11796" w:rsidRDefault="00C11796">
        <w:pPr>
          <w:pStyle w:val="a3"/>
          <w:jc w:val="right"/>
        </w:pPr>
        <w:r w:rsidRPr="00C1179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1179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1179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C11796">
          <w:rPr>
            <w:rFonts w:ascii="Times New Roman" w:hAnsi="Times New Roman" w:cs="Times New Roman"/>
            <w:sz w:val="28"/>
            <w:szCs w:val="28"/>
          </w:rPr>
          <w:t>2</w:t>
        </w:r>
        <w:r w:rsidRPr="00C1179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FACC222" w14:textId="77777777" w:rsidR="00A30875" w:rsidRDefault="00A3087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3D338" w14:textId="77777777" w:rsidR="00CA0F64" w:rsidRDefault="00CA0F64" w:rsidP="00120002">
      <w:pPr>
        <w:spacing w:after="0" w:line="240" w:lineRule="auto"/>
      </w:pPr>
      <w:r>
        <w:separator/>
      </w:r>
    </w:p>
  </w:footnote>
  <w:footnote w:type="continuationSeparator" w:id="0">
    <w:p w14:paraId="004749D0" w14:textId="77777777" w:rsidR="00CA0F64" w:rsidRDefault="00CA0F64" w:rsidP="00120002">
      <w:pPr>
        <w:spacing w:after="0" w:line="240" w:lineRule="auto"/>
      </w:pPr>
      <w:r>
        <w:continuationSeparator/>
      </w:r>
    </w:p>
  </w:footnote>
  <w:footnote w:id="1">
    <w:p w14:paraId="39E0CBDA" w14:textId="77777777" w:rsidR="00C55751" w:rsidRPr="00D72FBA" w:rsidRDefault="00C55751" w:rsidP="00EF17FE">
      <w:pPr>
        <w:pStyle w:val="a5"/>
      </w:pPr>
      <w:r w:rsidRPr="00D72FBA">
        <w:rPr>
          <w:rStyle w:val="a8"/>
          <w:i/>
        </w:rPr>
        <w:footnoteRef/>
      </w:r>
      <w:r w:rsidRPr="00D72FBA">
        <w:rPr>
          <w:i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9F811CF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 w15:restartNumberingAfterBreak="0">
    <w:nsid w:val="3D9C451E"/>
    <w:multiLevelType w:val="hybridMultilevel"/>
    <w:tmpl w:val="DAE2C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D71856"/>
    <w:multiLevelType w:val="hybridMultilevel"/>
    <w:tmpl w:val="1832B82C"/>
    <w:lvl w:ilvl="0" w:tplc="8AD6A54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561DDD"/>
    <w:multiLevelType w:val="hybridMultilevel"/>
    <w:tmpl w:val="4B7A1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343404">
    <w:abstractNumId w:val="5"/>
  </w:num>
  <w:num w:numId="2" w16cid:durableId="1788893057">
    <w:abstractNumId w:val="6"/>
  </w:num>
  <w:num w:numId="3" w16cid:durableId="1405293740">
    <w:abstractNumId w:val="0"/>
  </w:num>
  <w:num w:numId="4" w16cid:durableId="70658389">
    <w:abstractNumId w:val="1"/>
  </w:num>
  <w:num w:numId="5" w16cid:durableId="1339885900">
    <w:abstractNumId w:val="2"/>
  </w:num>
  <w:num w:numId="6" w16cid:durableId="890460119">
    <w:abstractNumId w:val="3"/>
  </w:num>
  <w:num w:numId="7" w16cid:durableId="1881670007">
    <w:abstractNumId w:val="4"/>
  </w:num>
  <w:num w:numId="8" w16cid:durableId="2085100775">
    <w:abstractNumId w:val="8"/>
  </w:num>
  <w:num w:numId="9" w16cid:durableId="7752969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76BB"/>
    <w:rsid w:val="0000796E"/>
    <w:rsid w:val="00017278"/>
    <w:rsid w:val="000515EF"/>
    <w:rsid w:val="000A7811"/>
    <w:rsid w:val="000C7CCC"/>
    <w:rsid w:val="000D5A51"/>
    <w:rsid w:val="00120002"/>
    <w:rsid w:val="00121D49"/>
    <w:rsid w:val="001300E5"/>
    <w:rsid w:val="00182A25"/>
    <w:rsid w:val="00183AFC"/>
    <w:rsid w:val="001844DC"/>
    <w:rsid w:val="001910B6"/>
    <w:rsid w:val="001934E5"/>
    <w:rsid w:val="001B4D46"/>
    <w:rsid w:val="001C1659"/>
    <w:rsid w:val="001C77EC"/>
    <w:rsid w:val="001D24D4"/>
    <w:rsid w:val="001E01DE"/>
    <w:rsid w:val="001E37FA"/>
    <w:rsid w:val="00212B34"/>
    <w:rsid w:val="0021738B"/>
    <w:rsid w:val="00225032"/>
    <w:rsid w:val="00241565"/>
    <w:rsid w:val="002476BB"/>
    <w:rsid w:val="00273FA2"/>
    <w:rsid w:val="002A29C5"/>
    <w:rsid w:val="002D2011"/>
    <w:rsid w:val="00301600"/>
    <w:rsid w:val="00311275"/>
    <w:rsid w:val="0031494D"/>
    <w:rsid w:val="00314FF0"/>
    <w:rsid w:val="00367DD4"/>
    <w:rsid w:val="0037113F"/>
    <w:rsid w:val="00385C6A"/>
    <w:rsid w:val="003868DD"/>
    <w:rsid w:val="003B351A"/>
    <w:rsid w:val="003C1BBD"/>
    <w:rsid w:val="003E4E18"/>
    <w:rsid w:val="00483403"/>
    <w:rsid w:val="004C0089"/>
    <w:rsid w:val="004E222C"/>
    <w:rsid w:val="00574DC1"/>
    <w:rsid w:val="00574E29"/>
    <w:rsid w:val="005832E9"/>
    <w:rsid w:val="005948D0"/>
    <w:rsid w:val="005A68C2"/>
    <w:rsid w:val="005F0CB5"/>
    <w:rsid w:val="00610F31"/>
    <w:rsid w:val="00635CD0"/>
    <w:rsid w:val="006419E0"/>
    <w:rsid w:val="006C272A"/>
    <w:rsid w:val="006D440A"/>
    <w:rsid w:val="006F5CA4"/>
    <w:rsid w:val="00711C0E"/>
    <w:rsid w:val="00717414"/>
    <w:rsid w:val="007671A1"/>
    <w:rsid w:val="00775E41"/>
    <w:rsid w:val="007D7F5C"/>
    <w:rsid w:val="008207CA"/>
    <w:rsid w:val="00824D26"/>
    <w:rsid w:val="00850A62"/>
    <w:rsid w:val="00855DC4"/>
    <w:rsid w:val="00873C77"/>
    <w:rsid w:val="0089072D"/>
    <w:rsid w:val="008A2C64"/>
    <w:rsid w:val="008B0839"/>
    <w:rsid w:val="008C245D"/>
    <w:rsid w:val="008C4D39"/>
    <w:rsid w:val="008D0E8A"/>
    <w:rsid w:val="008D75FE"/>
    <w:rsid w:val="00911927"/>
    <w:rsid w:val="00912F72"/>
    <w:rsid w:val="00991BF8"/>
    <w:rsid w:val="009A0648"/>
    <w:rsid w:val="009F15AB"/>
    <w:rsid w:val="00A261A7"/>
    <w:rsid w:val="00A30875"/>
    <w:rsid w:val="00A60035"/>
    <w:rsid w:val="00A624D2"/>
    <w:rsid w:val="00A9567F"/>
    <w:rsid w:val="00AD0A10"/>
    <w:rsid w:val="00AF3DBE"/>
    <w:rsid w:val="00B54832"/>
    <w:rsid w:val="00B60596"/>
    <w:rsid w:val="00B72A21"/>
    <w:rsid w:val="00B903D1"/>
    <w:rsid w:val="00BA1657"/>
    <w:rsid w:val="00BB0906"/>
    <w:rsid w:val="00BC41C5"/>
    <w:rsid w:val="00BE7B7C"/>
    <w:rsid w:val="00BF0E7C"/>
    <w:rsid w:val="00BF1360"/>
    <w:rsid w:val="00C11796"/>
    <w:rsid w:val="00C34091"/>
    <w:rsid w:val="00C55751"/>
    <w:rsid w:val="00CA0F64"/>
    <w:rsid w:val="00CD45B6"/>
    <w:rsid w:val="00CF75E7"/>
    <w:rsid w:val="00D00E3A"/>
    <w:rsid w:val="00D3527F"/>
    <w:rsid w:val="00D35B27"/>
    <w:rsid w:val="00D466BF"/>
    <w:rsid w:val="00D96A44"/>
    <w:rsid w:val="00DA5259"/>
    <w:rsid w:val="00DD4D76"/>
    <w:rsid w:val="00DF5FAC"/>
    <w:rsid w:val="00E05325"/>
    <w:rsid w:val="00E70C9E"/>
    <w:rsid w:val="00E93F61"/>
    <w:rsid w:val="00EA2916"/>
    <w:rsid w:val="00EC10CE"/>
    <w:rsid w:val="00ED0F46"/>
    <w:rsid w:val="00EE0FA9"/>
    <w:rsid w:val="00EF17FE"/>
    <w:rsid w:val="00F360C7"/>
    <w:rsid w:val="00F765A9"/>
    <w:rsid w:val="00FA495F"/>
    <w:rsid w:val="00FA6997"/>
    <w:rsid w:val="00FB0DA0"/>
    <w:rsid w:val="00FC4404"/>
    <w:rsid w:val="00FE2C00"/>
    <w:rsid w:val="00FF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9E7575"/>
  <w15:docId w15:val="{230CE87E-B33C-41F2-8501-138B6A7B9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E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2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20002"/>
  </w:style>
  <w:style w:type="paragraph" w:styleId="a5">
    <w:name w:val="footnote text"/>
    <w:basedOn w:val="a"/>
    <w:link w:val="a6"/>
    <w:uiPriority w:val="99"/>
    <w:semiHidden/>
    <w:unhideWhenUsed/>
    <w:rsid w:val="0012000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20002"/>
    <w:rPr>
      <w:sz w:val="20"/>
      <w:szCs w:val="20"/>
    </w:rPr>
  </w:style>
  <w:style w:type="character" w:styleId="a7">
    <w:name w:val="page number"/>
    <w:uiPriority w:val="99"/>
    <w:rsid w:val="00120002"/>
    <w:rPr>
      <w:rFonts w:cs="Times New Roman"/>
    </w:rPr>
  </w:style>
  <w:style w:type="character" w:styleId="a8">
    <w:name w:val="footnote reference"/>
    <w:uiPriority w:val="99"/>
    <w:rsid w:val="00120002"/>
    <w:rPr>
      <w:rFonts w:cs="Times New Roman"/>
      <w:vertAlign w:val="superscript"/>
    </w:rPr>
  </w:style>
  <w:style w:type="character" w:styleId="a9">
    <w:name w:val="Emphasis"/>
    <w:uiPriority w:val="20"/>
    <w:qFormat/>
    <w:rsid w:val="00120002"/>
    <w:rPr>
      <w:rFonts w:cs="Times New Roman"/>
      <w:i/>
    </w:rPr>
  </w:style>
  <w:style w:type="paragraph" w:styleId="aa">
    <w:name w:val="header"/>
    <w:basedOn w:val="a"/>
    <w:link w:val="ab"/>
    <w:uiPriority w:val="99"/>
    <w:unhideWhenUsed/>
    <w:rsid w:val="00A956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9567F"/>
  </w:style>
  <w:style w:type="table" w:styleId="ac">
    <w:name w:val="Table Grid"/>
    <w:basedOn w:val="a1"/>
    <w:uiPriority w:val="59"/>
    <w:rsid w:val="00314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60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60596"/>
    <w:rPr>
      <w:rFonts w:ascii="Tahoma" w:hAnsi="Tahoma" w:cs="Tahoma"/>
      <w:sz w:val="16"/>
      <w:szCs w:val="16"/>
    </w:rPr>
  </w:style>
  <w:style w:type="character" w:styleId="af">
    <w:name w:val="annotation reference"/>
    <w:basedOn w:val="a0"/>
    <w:uiPriority w:val="99"/>
    <w:semiHidden/>
    <w:unhideWhenUsed/>
    <w:rsid w:val="00711C0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711C0E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711C0E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11C0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11C0E"/>
    <w:rPr>
      <w:b/>
      <w:bCs/>
      <w:sz w:val="20"/>
      <w:szCs w:val="20"/>
    </w:rPr>
  </w:style>
  <w:style w:type="paragraph" w:styleId="af4">
    <w:name w:val="List Paragraph"/>
    <w:basedOn w:val="a"/>
    <w:uiPriority w:val="34"/>
    <w:qFormat/>
    <w:rsid w:val="00B903D1"/>
    <w:pPr>
      <w:ind w:left="720"/>
      <w:contextualSpacing/>
    </w:pPr>
  </w:style>
  <w:style w:type="paragraph" w:styleId="af5">
    <w:name w:val="Subtitle"/>
    <w:basedOn w:val="a"/>
    <w:next w:val="a"/>
    <w:link w:val="af6"/>
    <w:uiPriority w:val="11"/>
    <w:qFormat/>
    <w:rsid w:val="00C11796"/>
    <w:pPr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  <w:lang w:eastAsia="ru-RU"/>
    </w:rPr>
  </w:style>
  <w:style w:type="character" w:customStyle="1" w:styleId="af6">
    <w:name w:val="Подзаголовок Знак"/>
    <w:basedOn w:val="a0"/>
    <w:link w:val="af5"/>
    <w:uiPriority w:val="11"/>
    <w:rsid w:val="00C11796"/>
    <w:rPr>
      <w:rFonts w:ascii="Calibri Light" w:eastAsia="Times New Roman" w:hAnsi="Calibri Light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.edu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7AC50-87AD-422E-8501-DBEF4C493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12</Pages>
  <Words>1948</Words>
  <Characters>11108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СПбГУПТД</Company>
  <LinksUpToDate>false</LinksUpToDate>
  <CharactersWithSpaces>13030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Мажара Екатерина Андреевна</cp:lastModifiedBy>
  <cp:revision>17</cp:revision>
  <cp:lastPrinted>2022-06-02T15:32:00Z</cp:lastPrinted>
  <dcterms:created xsi:type="dcterms:W3CDTF">2022-01-31T13:55:00Z</dcterms:created>
  <dcterms:modified xsi:type="dcterms:W3CDTF">2022-10-07T07:47:00Z</dcterms:modified>
</cp:coreProperties>
</file>